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7E01" w:rsidRPr="00F169CC" w:rsidRDefault="00E97E01" w:rsidP="00E97E01">
      <w:pPr>
        <w:jc w:val="center"/>
        <w:rPr>
          <w:b/>
        </w:rPr>
      </w:pPr>
      <w:r w:rsidRPr="00F169CC">
        <w:rPr>
          <w:b/>
        </w:rPr>
        <w:t xml:space="preserve">краевое государственное бюджетное </w:t>
      </w:r>
    </w:p>
    <w:p w:rsidR="00E97E01" w:rsidRPr="00F169CC" w:rsidRDefault="00E97E01" w:rsidP="00E97E01">
      <w:pPr>
        <w:jc w:val="center"/>
        <w:rPr>
          <w:b/>
        </w:rPr>
      </w:pPr>
      <w:r w:rsidRPr="00F169CC">
        <w:rPr>
          <w:b/>
        </w:rPr>
        <w:t xml:space="preserve">профессиональное образовательное учреждение </w:t>
      </w:r>
    </w:p>
    <w:p w:rsidR="00E97E01" w:rsidRPr="00F169CC" w:rsidRDefault="00E97E01" w:rsidP="00E97E01">
      <w:pPr>
        <w:jc w:val="center"/>
        <w:rPr>
          <w:b/>
        </w:rPr>
      </w:pPr>
      <w:r w:rsidRPr="00F169CC">
        <w:rPr>
          <w:b/>
        </w:rPr>
        <w:t>«Ребрихинский лицей профессионального образования»</w:t>
      </w:r>
    </w:p>
    <w:p w:rsidR="00E97E01" w:rsidRPr="00F169CC" w:rsidRDefault="00E97E01" w:rsidP="00E97E01">
      <w:pPr>
        <w:jc w:val="right"/>
      </w:pPr>
    </w:p>
    <w:p w:rsidR="00E97E01" w:rsidRPr="00F169CC" w:rsidRDefault="00E97E01" w:rsidP="00E97E01">
      <w:pPr>
        <w:jc w:val="right"/>
      </w:pPr>
    </w:p>
    <w:p w:rsidR="00E97E01" w:rsidRPr="00F169CC" w:rsidRDefault="00E97E01" w:rsidP="00E97E01">
      <w:pPr>
        <w:jc w:val="right"/>
      </w:pPr>
    </w:p>
    <w:tbl>
      <w:tblPr>
        <w:tblW w:w="0" w:type="auto"/>
        <w:tblLook w:val="00A0"/>
      </w:tblPr>
      <w:tblGrid>
        <w:gridCol w:w="3794"/>
        <w:gridCol w:w="992"/>
        <w:gridCol w:w="4785"/>
      </w:tblGrid>
      <w:tr w:rsidR="00E97E01" w:rsidRPr="00F169CC" w:rsidTr="00A85108">
        <w:tc>
          <w:tcPr>
            <w:tcW w:w="3794" w:type="dxa"/>
          </w:tcPr>
          <w:p w:rsidR="00E97E01" w:rsidRPr="00F169CC" w:rsidRDefault="00E97E01" w:rsidP="00A85108">
            <w:pPr>
              <w:jc w:val="center"/>
            </w:pPr>
          </w:p>
        </w:tc>
        <w:tc>
          <w:tcPr>
            <w:tcW w:w="992" w:type="dxa"/>
          </w:tcPr>
          <w:p w:rsidR="00E97E01" w:rsidRPr="00F169CC" w:rsidRDefault="00E97E01" w:rsidP="00A85108">
            <w:pPr>
              <w:jc w:val="right"/>
            </w:pPr>
          </w:p>
        </w:tc>
        <w:tc>
          <w:tcPr>
            <w:tcW w:w="4785" w:type="dxa"/>
          </w:tcPr>
          <w:p w:rsidR="00E97E01" w:rsidRPr="00F169CC" w:rsidRDefault="00E97E01" w:rsidP="00A85108">
            <w:pPr>
              <w:suppressAutoHyphens/>
              <w:ind w:firstLine="5744"/>
            </w:pPr>
            <w:proofErr w:type="spellStart"/>
            <w:r w:rsidRPr="00F169CC">
              <w:t>ППриложение</w:t>
            </w:r>
            <w:proofErr w:type="spellEnd"/>
            <w:r w:rsidRPr="00F169CC">
              <w:t xml:space="preserve">  П</w:t>
            </w:r>
            <w:r w:rsidR="00BF3673">
              <w:t>П</w:t>
            </w:r>
            <w:r w:rsidRPr="00F169CC">
              <w:t>КРС                              Утверждена приказом директора   КГБПОУ «Ребрихинский лицей ПО»                                    от «__» _______20__  № ___</w:t>
            </w:r>
          </w:p>
          <w:p w:rsidR="00E97E01" w:rsidRPr="00F169CC" w:rsidRDefault="00E97E01" w:rsidP="00A85108">
            <w:pPr>
              <w:jc w:val="both"/>
            </w:pPr>
          </w:p>
        </w:tc>
      </w:tr>
    </w:tbl>
    <w:p w:rsidR="00E97E01" w:rsidRPr="00F169CC" w:rsidRDefault="00E97E01" w:rsidP="00E97E0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97E01" w:rsidRPr="00F169CC" w:rsidRDefault="00E97E01" w:rsidP="00E97E0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97E01" w:rsidRPr="00F169CC" w:rsidRDefault="00E97E01" w:rsidP="00E97E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E97E01" w:rsidRPr="00F169CC" w:rsidRDefault="00E97E01" w:rsidP="00E97E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E97E01" w:rsidRPr="00F169CC" w:rsidRDefault="00E97E01" w:rsidP="00E97E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E97E01" w:rsidRPr="00F169CC" w:rsidRDefault="00E97E01" w:rsidP="00E97E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E97E01" w:rsidRPr="00F169CC" w:rsidRDefault="00E97E01" w:rsidP="00E97E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E97E01" w:rsidRPr="00F169CC" w:rsidRDefault="00E97E01" w:rsidP="00E97E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E97E01" w:rsidRPr="00F169CC" w:rsidRDefault="00E97E01" w:rsidP="00E97E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E97E01" w:rsidRPr="00F169CC" w:rsidRDefault="00E97E01" w:rsidP="00E97E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F169CC">
        <w:rPr>
          <w:b/>
          <w:caps/>
        </w:rPr>
        <w:t xml:space="preserve">рабочая ПРОГРАММа </w:t>
      </w:r>
    </w:p>
    <w:p w:rsidR="00E97E01" w:rsidRPr="00F169CC" w:rsidRDefault="00E97E01" w:rsidP="00E97E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F169CC">
        <w:rPr>
          <w:b/>
          <w:caps/>
        </w:rPr>
        <w:t>ОБЩЕОБРАЗОВАТЕЛЬНОЙ  УЧЕБНОЙ ДИСЦИПЛИНЫ</w:t>
      </w:r>
    </w:p>
    <w:p w:rsidR="00E97E01" w:rsidRPr="00F169CC" w:rsidRDefault="00E97E01" w:rsidP="00E97E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E97E01" w:rsidRPr="00F169CC" w:rsidRDefault="00E97E01" w:rsidP="00AA279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F169CC">
        <w:rPr>
          <w:b/>
          <w:caps/>
        </w:rPr>
        <w:t>оУдБ. 01 «</w:t>
      </w:r>
      <w:r w:rsidR="00330D04" w:rsidRPr="00F169CC">
        <w:rPr>
          <w:b/>
          <w:caps/>
        </w:rPr>
        <w:t>русский язык</w:t>
      </w:r>
      <w:r w:rsidRPr="00F169CC">
        <w:rPr>
          <w:b/>
          <w:caps/>
        </w:rPr>
        <w:t>»</w:t>
      </w:r>
    </w:p>
    <w:p w:rsidR="00E97E01" w:rsidRPr="00F169CC" w:rsidRDefault="00E97E01" w:rsidP="00E97E01">
      <w:pPr>
        <w:jc w:val="center"/>
      </w:pPr>
      <w:r w:rsidRPr="00F169CC">
        <w:t xml:space="preserve">Профиль профессионального образования: </w:t>
      </w:r>
      <w:r w:rsidR="00FC1433">
        <w:rPr>
          <w:u w:val="single"/>
        </w:rPr>
        <w:t>технический</w:t>
      </w:r>
    </w:p>
    <w:p w:rsidR="00E97E01" w:rsidRPr="00F169CC" w:rsidRDefault="00E97E01" w:rsidP="00E97E01">
      <w:pPr>
        <w:jc w:val="center"/>
      </w:pPr>
      <w:r w:rsidRPr="00F169CC">
        <w:t xml:space="preserve">Профессия СПО: </w:t>
      </w:r>
      <w:r w:rsidR="00FC1433">
        <w:rPr>
          <w:u w:val="single"/>
        </w:rPr>
        <w:t>35.01.13 Тракторист-машинист сельскохозяйственного производства</w:t>
      </w:r>
    </w:p>
    <w:p w:rsidR="00E97E01" w:rsidRPr="00F169CC" w:rsidRDefault="00E97E01" w:rsidP="00E97E01">
      <w:pPr>
        <w:jc w:val="center"/>
      </w:pPr>
      <w:r w:rsidRPr="00F169CC">
        <w:t xml:space="preserve">Уровень изучения: </w:t>
      </w:r>
      <w:r w:rsidRPr="00F169CC">
        <w:rPr>
          <w:u w:val="single"/>
        </w:rPr>
        <w:t>базовый</w:t>
      </w:r>
    </w:p>
    <w:p w:rsidR="00E97E01" w:rsidRPr="00F169CC" w:rsidRDefault="00E97E01" w:rsidP="00E97E01">
      <w:pPr>
        <w:jc w:val="center"/>
        <w:rPr>
          <w:u w:val="single"/>
        </w:rPr>
      </w:pPr>
      <w:r w:rsidRPr="00F169CC">
        <w:t xml:space="preserve">Форма обучения: </w:t>
      </w:r>
      <w:r w:rsidRPr="00F169CC">
        <w:rPr>
          <w:u w:val="single"/>
        </w:rPr>
        <w:t>очная</w:t>
      </w:r>
    </w:p>
    <w:p w:rsidR="00E97E01" w:rsidRPr="00F169CC" w:rsidRDefault="00E97E01" w:rsidP="00E97E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</w:rPr>
      </w:pPr>
    </w:p>
    <w:p w:rsidR="00E97E01" w:rsidRPr="00F169CC" w:rsidRDefault="00E97E01" w:rsidP="00E97E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</w:rPr>
      </w:pPr>
    </w:p>
    <w:p w:rsidR="00E97E01" w:rsidRPr="00F169CC" w:rsidRDefault="00E97E01" w:rsidP="00E97E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caps/>
          <w:sz w:val="28"/>
          <w:szCs w:val="28"/>
        </w:rPr>
      </w:pPr>
    </w:p>
    <w:p w:rsidR="00E97E01" w:rsidRPr="00F169CC" w:rsidRDefault="00E97E01" w:rsidP="00E97E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E97E01" w:rsidRPr="00F169CC" w:rsidRDefault="00E97E01" w:rsidP="00E97E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E97E01" w:rsidRPr="00F169CC" w:rsidRDefault="00E97E01" w:rsidP="00E97E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E97E01" w:rsidRPr="00F169CC" w:rsidRDefault="00E97E01" w:rsidP="00E97E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97E01" w:rsidRPr="00F169CC" w:rsidRDefault="00E97E01" w:rsidP="00E97E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97E01" w:rsidRPr="00F169CC" w:rsidRDefault="00E97E01" w:rsidP="00E97E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E97E01" w:rsidRPr="00F169CC" w:rsidRDefault="00E97E01" w:rsidP="00E97E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97E01" w:rsidRPr="00F169CC" w:rsidRDefault="00E97E01" w:rsidP="00E97E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97E01" w:rsidRPr="00F169CC" w:rsidRDefault="00E97E01" w:rsidP="00E97E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97E01" w:rsidRPr="00F169CC" w:rsidRDefault="00E97E01" w:rsidP="00E97E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97E01" w:rsidRPr="00F169CC" w:rsidRDefault="00E97E01" w:rsidP="00E97E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97E01" w:rsidRDefault="00E97E01" w:rsidP="00E97E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C54B0" w:rsidRDefault="000C54B0" w:rsidP="00E97E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C54B0" w:rsidRPr="00F169CC" w:rsidRDefault="000C54B0" w:rsidP="00E97E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97E01" w:rsidRPr="00F169CC" w:rsidRDefault="00E97E01" w:rsidP="00E97E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A279A" w:rsidRPr="00F169CC" w:rsidRDefault="00AA279A" w:rsidP="00E97E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97E01" w:rsidRPr="00F169CC" w:rsidRDefault="00771435" w:rsidP="00E97E01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  <w:r>
        <w:rPr>
          <w:spacing w:val="-2"/>
        </w:rPr>
        <w:t>Ребриха 2018</w:t>
      </w:r>
    </w:p>
    <w:p w:rsidR="00E97E01" w:rsidRPr="00F169CC" w:rsidRDefault="00E97E01" w:rsidP="00E97E01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F169CC">
        <w:lastRenderedPageBreak/>
        <w:t>Рабочая программа учебной дисциплины</w:t>
      </w:r>
      <w:r w:rsidRPr="00F169CC">
        <w:rPr>
          <w:caps/>
        </w:rPr>
        <w:t xml:space="preserve"> </w:t>
      </w:r>
      <w:r w:rsidR="00AA279A" w:rsidRPr="00F169CC">
        <w:t>«</w:t>
      </w:r>
      <w:r w:rsidR="00330D04" w:rsidRPr="00F169CC">
        <w:t>Русский язык</w:t>
      </w:r>
      <w:r w:rsidRPr="00F169CC">
        <w:t>» разработана на основе Федерального государственного образовательного стандарта среднего общего образования (далее – ФГОС СОО) и примерной программы общеобразовательной учебной дисциплины Русский язык,, р</w:t>
      </w:r>
      <w:r w:rsidRPr="00F169CC">
        <w:rPr>
          <w:rStyle w:val="4"/>
          <w:rFonts w:ascii="Times New Roman" w:hAnsi="Times New Roman" w:cs="Times New Roman"/>
          <w:i w:val="0"/>
          <w:iCs w:val="0"/>
          <w:sz w:val="24"/>
          <w:szCs w:val="24"/>
        </w:rPr>
        <w:t xml:space="preserve">екомендованной ФГАУ «ФИРО» в качестве примерной программы для реализации основной профессиональной  образовательной программы СПО на базе основного общего образования с получением среднего общего образования, протокол </w:t>
      </w:r>
      <w:r w:rsidR="00A85108" w:rsidRPr="00F169CC">
        <w:rPr>
          <w:lang w:eastAsia="en-US"/>
        </w:rPr>
        <w:t>№3 от 21.07.2015г</w:t>
      </w:r>
      <w:r w:rsidRPr="00F169CC">
        <w:rPr>
          <w:rStyle w:val="4"/>
          <w:rFonts w:ascii="Times New Roman" w:hAnsi="Times New Roman" w:cs="Times New Roman"/>
          <w:i w:val="0"/>
          <w:iCs w:val="0"/>
          <w:sz w:val="24"/>
          <w:szCs w:val="24"/>
        </w:rPr>
        <w:t>, ре</w:t>
      </w:r>
      <w:r w:rsidR="00A85108" w:rsidRPr="00F169CC">
        <w:rPr>
          <w:rStyle w:val="4"/>
          <w:rFonts w:ascii="Times New Roman" w:hAnsi="Times New Roman" w:cs="Times New Roman"/>
          <w:i w:val="0"/>
          <w:iCs w:val="0"/>
          <w:sz w:val="24"/>
          <w:szCs w:val="24"/>
        </w:rPr>
        <w:t>гистрационный номер рецензии 38</w:t>
      </w:r>
      <w:r w:rsidR="00AA279A" w:rsidRPr="00F169CC">
        <w:rPr>
          <w:rStyle w:val="4"/>
          <w:rFonts w:ascii="Times New Roman" w:hAnsi="Times New Roman" w:cs="Times New Roman"/>
          <w:i w:val="0"/>
          <w:iCs w:val="0"/>
          <w:sz w:val="24"/>
          <w:szCs w:val="24"/>
        </w:rPr>
        <w:t>1</w:t>
      </w:r>
      <w:r w:rsidR="00A85108" w:rsidRPr="00F169CC">
        <w:rPr>
          <w:rStyle w:val="4"/>
          <w:rFonts w:ascii="Times New Roman" w:hAnsi="Times New Roman" w:cs="Times New Roman"/>
          <w:i w:val="0"/>
          <w:iCs w:val="0"/>
          <w:sz w:val="24"/>
          <w:szCs w:val="24"/>
        </w:rPr>
        <w:t xml:space="preserve">  от 23. 07.</w:t>
      </w:r>
      <w:r w:rsidRPr="00F169CC">
        <w:rPr>
          <w:rStyle w:val="4"/>
          <w:rFonts w:ascii="Times New Roman" w:hAnsi="Times New Roman" w:cs="Times New Roman"/>
          <w:i w:val="0"/>
          <w:iCs w:val="0"/>
          <w:sz w:val="24"/>
          <w:szCs w:val="24"/>
        </w:rPr>
        <w:t xml:space="preserve"> </w:t>
      </w:r>
      <w:smartTag w:uri="urn:schemas-microsoft-com:office:smarttags" w:element="metricconverter">
        <w:smartTagPr>
          <w:attr w:name="ProductID" w:val="2015 г"/>
        </w:smartTagPr>
        <w:r w:rsidRPr="00F169CC">
          <w:rPr>
            <w:rStyle w:val="4"/>
            <w:rFonts w:ascii="Times New Roman" w:hAnsi="Times New Roman" w:cs="Times New Roman"/>
            <w:i w:val="0"/>
            <w:iCs w:val="0"/>
            <w:sz w:val="24"/>
            <w:szCs w:val="24"/>
          </w:rPr>
          <w:t>2015 г</w:t>
        </w:r>
      </w:smartTag>
      <w:r w:rsidRPr="00F169CC">
        <w:rPr>
          <w:rStyle w:val="4"/>
          <w:rFonts w:ascii="Times New Roman" w:hAnsi="Times New Roman" w:cs="Times New Roman"/>
          <w:i w:val="0"/>
          <w:iCs w:val="0"/>
          <w:sz w:val="24"/>
          <w:szCs w:val="24"/>
        </w:rPr>
        <w:t>. ФГАУ «ФИРО».</w:t>
      </w:r>
    </w:p>
    <w:p w:rsidR="00E97E01" w:rsidRPr="00F169CC" w:rsidRDefault="00E97E01" w:rsidP="00E97E01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  <w:rPr>
          <w:i/>
          <w:iCs/>
          <w:vertAlign w:val="superscript"/>
        </w:rPr>
      </w:pPr>
    </w:p>
    <w:p w:rsidR="00E97E01" w:rsidRPr="00F169CC" w:rsidRDefault="00E97E01" w:rsidP="00E97E01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F169CC">
        <w:t>Организация-разработчик: КГБПОУ «Ребрихинский лицей ПО»</w:t>
      </w:r>
    </w:p>
    <w:p w:rsidR="00E97E01" w:rsidRPr="00F169CC" w:rsidRDefault="00E97E01" w:rsidP="00E97E01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</w:pPr>
    </w:p>
    <w:p w:rsidR="00E97E01" w:rsidRPr="00F169CC" w:rsidRDefault="00E97E01" w:rsidP="00F54B6F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F169CC">
        <w:t>Разработчики:</w:t>
      </w:r>
      <w:r w:rsidR="006C44FB" w:rsidRPr="00F169CC">
        <w:t xml:space="preserve">  </w:t>
      </w:r>
      <w:r w:rsidR="00F54B6F" w:rsidRPr="00F169CC">
        <w:t>Гаан М.П.</w:t>
      </w:r>
      <w:r w:rsidRPr="00F169CC">
        <w:t>, преподаватель</w:t>
      </w:r>
      <w:r w:rsidR="00F54B6F" w:rsidRPr="00F169CC">
        <w:t xml:space="preserve"> русского языка и литературы</w:t>
      </w:r>
    </w:p>
    <w:p w:rsidR="00F54B6F" w:rsidRPr="00F169CC" w:rsidRDefault="00F54B6F" w:rsidP="00F54B6F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</w:p>
    <w:p w:rsidR="00E97E01" w:rsidRPr="00F169CC" w:rsidRDefault="00E97E01" w:rsidP="00E97E01">
      <w:pPr>
        <w:widowControl w:val="0"/>
        <w:suppressAutoHyphens/>
      </w:pPr>
    </w:p>
    <w:p w:rsidR="00E97E01" w:rsidRPr="00F169CC" w:rsidRDefault="00E97E01" w:rsidP="00E97E01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169CC">
        <w:t xml:space="preserve">Рекомендована методической комиссией (МК) преподавателей общеобразовательных дисциплин </w:t>
      </w:r>
      <w:r w:rsidR="00451887" w:rsidRPr="00F169CC">
        <w:t xml:space="preserve">протокол № </w:t>
      </w:r>
      <w:r w:rsidR="006C44FB" w:rsidRPr="00F169CC">
        <w:t>10</w:t>
      </w:r>
      <w:r w:rsidR="00771435">
        <w:t xml:space="preserve"> от «22» июня 2018</w:t>
      </w:r>
      <w:r w:rsidRPr="00F169CC">
        <w:t xml:space="preserve"> г.</w:t>
      </w:r>
    </w:p>
    <w:p w:rsidR="00E97E01" w:rsidRPr="00F169CC" w:rsidRDefault="00E97E01" w:rsidP="00E97E01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E97E01" w:rsidRPr="00F169CC" w:rsidRDefault="00E97E01" w:rsidP="00E97E01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169CC">
        <w:t>Председатель МК ________________ (</w:t>
      </w:r>
      <w:r w:rsidRPr="00F169CC">
        <w:rPr>
          <w:u w:val="single"/>
        </w:rPr>
        <w:t>Т.С. Чернакова</w:t>
      </w:r>
      <w:r w:rsidRPr="00F169CC">
        <w:t>)</w:t>
      </w:r>
    </w:p>
    <w:p w:rsidR="00E97E01" w:rsidRPr="00F169CC" w:rsidRDefault="00E97E01" w:rsidP="00E97E01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  <w:r w:rsidRPr="00F169CC">
        <w:rPr>
          <w:sz w:val="16"/>
          <w:szCs w:val="16"/>
        </w:rPr>
        <w:t xml:space="preserve">                                                                          подпись               инициалы, фамилия</w:t>
      </w:r>
    </w:p>
    <w:p w:rsidR="00E97E01" w:rsidRPr="00F169CC" w:rsidRDefault="00E97E01" w:rsidP="00E97E01">
      <w:pPr>
        <w:widowControl w:val="0"/>
        <w:tabs>
          <w:tab w:val="left" w:pos="0"/>
        </w:tabs>
        <w:suppressAutoHyphens/>
        <w:rPr>
          <w:caps/>
        </w:rPr>
      </w:pPr>
    </w:p>
    <w:p w:rsidR="00E97E01" w:rsidRPr="00F169CC" w:rsidRDefault="00E97E01" w:rsidP="00E97E01">
      <w:pPr>
        <w:widowControl w:val="0"/>
        <w:tabs>
          <w:tab w:val="left" w:pos="0"/>
        </w:tabs>
        <w:suppressAutoHyphens/>
        <w:rPr>
          <w:caps/>
        </w:rPr>
      </w:pPr>
    </w:p>
    <w:p w:rsidR="00E97E01" w:rsidRPr="00F169CC" w:rsidRDefault="00E97E01" w:rsidP="00A85108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169CC">
        <w:t>Согласована</w:t>
      </w:r>
    </w:p>
    <w:p w:rsidR="00E97E01" w:rsidRPr="00F169CC" w:rsidRDefault="00E97E01" w:rsidP="00A85108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169CC">
        <w:rPr>
          <w:u w:val="single"/>
        </w:rPr>
        <w:t>заместитель директора по ООД</w:t>
      </w:r>
      <w:r w:rsidRPr="00F169CC">
        <w:t xml:space="preserve"> ________________ </w:t>
      </w:r>
      <w:r w:rsidR="00A85108" w:rsidRPr="00F169CC">
        <w:t xml:space="preserve">         </w:t>
      </w:r>
      <w:r w:rsidRPr="00F169CC">
        <w:t>(</w:t>
      </w:r>
      <w:r w:rsidRPr="00F169CC">
        <w:rPr>
          <w:u w:val="single"/>
        </w:rPr>
        <w:t>Т.Ю. Загоруйко</w:t>
      </w:r>
      <w:r w:rsidRPr="00F169CC">
        <w:t>)</w:t>
      </w:r>
    </w:p>
    <w:p w:rsidR="00E97E01" w:rsidRPr="00F169CC" w:rsidRDefault="00E97E01" w:rsidP="00E97E01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  <w:r w:rsidRPr="00F169CC">
        <w:rPr>
          <w:sz w:val="16"/>
          <w:szCs w:val="16"/>
        </w:rPr>
        <w:t xml:space="preserve">                            должность                                   </w:t>
      </w:r>
      <w:r w:rsidR="00A85108" w:rsidRPr="00F169CC">
        <w:rPr>
          <w:sz w:val="16"/>
          <w:szCs w:val="16"/>
        </w:rPr>
        <w:t xml:space="preserve">  </w:t>
      </w:r>
      <w:r w:rsidRPr="00F169CC">
        <w:rPr>
          <w:sz w:val="16"/>
          <w:szCs w:val="16"/>
        </w:rPr>
        <w:t xml:space="preserve">                         подпись                              инициалы, фамилия</w:t>
      </w:r>
    </w:p>
    <w:p w:rsidR="00E97E01" w:rsidRPr="00F169CC" w:rsidRDefault="00E97E01" w:rsidP="00E97E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F169CC">
        <w:br w:type="page"/>
      </w:r>
    </w:p>
    <w:p w:rsidR="00E97E01" w:rsidRPr="00F169CC" w:rsidRDefault="00E97E01" w:rsidP="00E97E0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  <w:r w:rsidRPr="00F169CC">
        <w:rPr>
          <w:b/>
        </w:rPr>
        <w:lastRenderedPageBreak/>
        <w:t>СОДЕРЖАНИЕ</w:t>
      </w:r>
    </w:p>
    <w:p w:rsidR="00E97E01" w:rsidRPr="00F169CC" w:rsidRDefault="00E97E01" w:rsidP="00E97E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tbl>
      <w:tblPr>
        <w:tblW w:w="9923" w:type="dxa"/>
        <w:tblInd w:w="2" w:type="dxa"/>
        <w:tblCellMar>
          <w:left w:w="0" w:type="dxa"/>
          <w:right w:w="0" w:type="dxa"/>
        </w:tblCellMar>
        <w:tblLook w:val="01E0"/>
      </w:tblPr>
      <w:tblGrid>
        <w:gridCol w:w="8505"/>
        <w:gridCol w:w="1418"/>
      </w:tblGrid>
      <w:tr w:rsidR="00E97E01" w:rsidRPr="00F169CC" w:rsidTr="00A85108">
        <w:tc>
          <w:tcPr>
            <w:tcW w:w="8505" w:type="dxa"/>
          </w:tcPr>
          <w:p w:rsidR="00E97E01" w:rsidRPr="00F169CC" w:rsidRDefault="00E97E01" w:rsidP="00A85108">
            <w:pPr>
              <w:pStyle w:val="1"/>
              <w:spacing w:line="276" w:lineRule="auto"/>
              <w:jc w:val="both"/>
              <w:rPr>
                <w:b/>
                <w:bCs/>
                <w:caps/>
              </w:rPr>
            </w:pPr>
          </w:p>
        </w:tc>
        <w:tc>
          <w:tcPr>
            <w:tcW w:w="1418" w:type="dxa"/>
          </w:tcPr>
          <w:p w:rsidR="00E97E01" w:rsidRPr="00F169CC" w:rsidRDefault="008B3E3E" w:rsidP="00A85108">
            <w:pPr>
              <w:jc w:val="center"/>
            </w:pPr>
            <w:r w:rsidRPr="00F169CC">
              <w:t>С</w:t>
            </w:r>
            <w:r w:rsidR="00E97E01" w:rsidRPr="00F169CC">
              <w:t>т</w:t>
            </w:r>
            <w:r w:rsidRPr="00F169CC">
              <w:t>р.</w:t>
            </w:r>
          </w:p>
        </w:tc>
      </w:tr>
      <w:tr w:rsidR="00E97E01" w:rsidRPr="00F169CC" w:rsidTr="00A85108">
        <w:tc>
          <w:tcPr>
            <w:tcW w:w="8505" w:type="dxa"/>
          </w:tcPr>
          <w:p w:rsidR="00E97E01" w:rsidRPr="00F169CC" w:rsidRDefault="00E97E01" w:rsidP="00A85108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  <w:rPr>
                <w:caps/>
              </w:rPr>
            </w:pPr>
            <w:r w:rsidRPr="00F169CC">
              <w:t>Пояснительная записка</w:t>
            </w:r>
          </w:p>
          <w:p w:rsidR="00E97E01" w:rsidRPr="00F169CC" w:rsidRDefault="00E97E01" w:rsidP="00A85108">
            <w:pPr>
              <w:tabs>
                <w:tab w:val="num" w:pos="426"/>
              </w:tabs>
            </w:pPr>
          </w:p>
        </w:tc>
        <w:tc>
          <w:tcPr>
            <w:tcW w:w="1418" w:type="dxa"/>
          </w:tcPr>
          <w:p w:rsidR="00E97E01" w:rsidRPr="00F169CC" w:rsidRDefault="00E97E01" w:rsidP="008B3E3E"/>
        </w:tc>
      </w:tr>
      <w:tr w:rsidR="00E97E01" w:rsidRPr="00F169CC" w:rsidTr="00A85108">
        <w:tc>
          <w:tcPr>
            <w:tcW w:w="8505" w:type="dxa"/>
          </w:tcPr>
          <w:p w:rsidR="00E97E01" w:rsidRPr="00F169CC" w:rsidRDefault="00E97E01" w:rsidP="00A85108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</w:pPr>
            <w:r w:rsidRPr="00F169CC">
              <w:t>Тематический план</w:t>
            </w:r>
          </w:p>
          <w:p w:rsidR="00E97E01" w:rsidRPr="00F169CC" w:rsidRDefault="00E97E01" w:rsidP="00A85108"/>
        </w:tc>
        <w:tc>
          <w:tcPr>
            <w:tcW w:w="1418" w:type="dxa"/>
          </w:tcPr>
          <w:p w:rsidR="00E97E01" w:rsidRPr="00F169CC" w:rsidRDefault="00E97E01" w:rsidP="008B3E3E"/>
        </w:tc>
      </w:tr>
      <w:tr w:rsidR="00E97E01" w:rsidRPr="00F169CC" w:rsidTr="00A85108">
        <w:tc>
          <w:tcPr>
            <w:tcW w:w="8505" w:type="dxa"/>
          </w:tcPr>
          <w:p w:rsidR="00E97E01" w:rsidRPr="00F169CC" w:rsidRDefault="00E97E01" w:rsidP="00A85108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  <w:rPr>
                <w:caps/>
              </w:rPr>
            </w:pPr>
            <w:r w:rsidRPr="00F169CC">
              <w:t>Содержание учебной дисциплины</w:t>
            </w:r>
          </w:p>
          <w:p w:rsidR="00E97E01" w:rsidRPr="00F169CC" w:rsidRDefault="00E97E01" w:rsidP="00A85108">
            <w:pPr>
              <w:pStyle w:val="1"/>
              <w:jc w:val="both"/>
            </w:pPr>
          </w:p>
        </w:tc>
        <w:tc>
          <w:tcPr>
            <w:tcW w:w="1418" w:type="dxa"/>
          </w:tcPr>
          <w:p w:rsidR="00E97E01" w:rsidRPr="00F169CC" w:rsidRDefault="00E97E01" w:rsidP="00A85108">
            <w:pPr>
              <w:jc w:val="center"/>
            </w:pPr>
          </w:p>
        </w:tc>
      </w:tr>
      <w:tr w:rsidR="00E97E01" w:rsidRPr="00F169CC" w:rsidTr="00A85108">
        <w:trPr>
          <w:trHeight w:val="670"/>
        </w:trPr>
        <w:tc>
          <w:tcPr>
            <w:tcW w:w="8505" w:type="dxa"/>
          </w:tcPr>
          <w:p w:rsidR="00E97E01" w:rsidRPr="00F169CC" w:rsidRDefault="00E97E01" w:rsidP="00A85108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  <w:rPr>
                <w:caps/>
              </w:rPr>
            </w:pPr>
            <w:r w:rsidRPr="00F169CC">
              <w:t>Условия реализации рабочей программы учебной дисциплины</w:t>
            </w:r>
          </w:p>
          <w:p w:rsidR="00E97E01" w:rsidRPr="00F169CC" w:rsidRDefault="00E97E01" w:rsidP="00A85108">
            <w:pPr>
              <w:pStyle w:val="1"/>
              <w:tabs>
                <w:tab w:val="num" w:pos="0"/>
                <w:tab w:val="num" w:pos="426"/>
              </w:tabs>
              <w:jc w:val="both"/>
              <w:rPr>
                <w:caps/>
              </w:rPr>
            </w:pPr>
          </w:p>
        </w:tc>
        <w:tc>
          <w:tcPr>
            <w:tcW w:w="1418" w:type="dxa"/>
          </w:tcPr>
          <w:p w:rsidR="00E97E01" w:rsidRPr="00F169CC" w:rsidRDefault="00E97E01" w:rsidP="008B3E3E"/>
        </w:tc>
      </w:tr>
      <w:tr w:rsidR="00E97E01" w:rsidRPr="00F169CC" w:rsidTr="00A85108">
        <w:tc>
          <w:tcPr>
            <w:tcW w:w="8505" w:type="dxa"/>
          </w:tcPr>
          <w:p w:rsidR="00E97E01" w:rsidRPr="00F169CC" w:rsidRDefault="00E97E01" w:rsidP="00A85108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  <w:rPr>
                <w:caps/>
              </w:rPr>
            </w:pPr>
            <w:r w:rsidRPr="00F169CC">
              <w:t>Контроль и оценка результатов освоения учебной дисциплины</w:t>
            </w:r>
          </w:p>
          <w:p w:rsidR="00E97E01" w:rsidRPr="00F169CC" w:rsidRDefault="00E97E01" w:rsidP="00A85108">
            <w:pPr>
              <w:pStyle w:val="1"/>
              <w:tabs>
                <w:tab w:val="num" w:pos="426"/>
              </w:tabs>
              <w:jc w:val="both"/>
              <w:rPr>
                <w:caps/>
              </w:rPr>
            </w:pPr>
          </w:p>
        </w:tc>
        <w:tc>
          <w:tcPr>
            <w:tcW w:w="1418" w:type="dxa"/>
          </w:tcPr>
          <w:p w:rsidR="00E97E01" w:rsidRPr="00F169CC" w:rsidRDefault="00E97E01" w:rsidP="008B3E3E"/>
        </w:tc>
      </w:tr>
      <w:tr w:rsidR="00E97E01" w:rsidRPr="00F169CC" w:rsidTr="00A85108">
        <w:tc>
          <w:tcPr>
            <w:tcW w:w="8505" w:type="dxa"/>
          </w:tcPr>
          <w:p w:rsidR="00E97E01" w:rsidRPr="00F169CC" w:rsidRDefault="00E97E01" w:rsidP="00A85108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</w:pPr>
            <w:r w:rsidRPr="00F169CC">
              <w:t>Лист внесения изменений</w:t>
            </w:r>
          </w:p>
        </w:tc>
        <w:tc>
          <w:tcPr>
            <w:tcW w:w="1418" w:type="dxa"/>
          </w:tcPr>
          <w:p w:rsidR="00E97E01" w:rsidRPr="00F169CC" w:rsidRDefault="00E97E01" w:rsidP="008B3E3E"/>
        </w:tc>
      </w:tr>
    </w:tbl>
    <w:p w:rsidR="00E97E01" w:rsidRPr="00F169CC" w:rsidRDefault="00E97E01" w:rsidP="00E97E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E97E01" w:rsidRPr="00F169CC" w:rsidRDefault="00E97E01" w:rsidP="00E97E01"/>
    <w:p w:rsidR="00E97E01" w:rsidRPr="00F169CC" w:rsidRDefault="00E97E01" w:rsidP="00E97E01"/>
    <w:p w:rsidR="00E97E01" w:rsidRPr="00F169CC" w:rsidRDefault="00E97E01" w:rsidP="00E97E01"/>
    <w:p w:rsidR="00E97E01" w:rsidRPr="00F169CC" w:rsidRDefault="00E97E01" w:rsidP="00E97E01"/>
    <w:p w:rsidR="00E97E01" w:rsidRPr="00F169CC" w:rsidRDefault="00E97E01" w:rsidP="00E97E01"/>
    <w:p w:rsidR="00E97E01" w:rsidRPr="00F169CC" w:rsidRDefault="00E97E01" w:rsidP="00E97E01"/>
    <w:p w:rsidR="00E97E01" w:rsidRPr="00F169CC" w:rsidRDefault="00E97E01" w:rsidP="00E97E01"/>
    <w:p w:rsidR="00E97E01" w:rsidRPr="00F169CC" w:rsidRDefault="00E97E01" w:rsidP="00E97E01"/>
    <w:p w:rsidR="00E97E01" w:rsidRPr="00F169CC" w:rsidRDefault="00E97E01" w:rsidP="00E97E01"/>
    <w:p w:rsidR="00E97E01" w:rsidRPr="00F169CC" w:rsidRDefault="00E97E01" w:rsidP="00E97E01"/>
    <w:p w:rsidR="00E97E01" w:rsidRPr="00F169CC" w:rsidRDefault="00E97E01" w:rsidP="00E97E01"/>
    <w:p w:rsidR="00E97E01" w:rsidRPr="00F169CC" w:rsidRDefault="00E97E01" w:rsidP="00E97E01"/>
    <w:p w:rsidR="00E97E01" w:rsidRPr="00F169CC" w:rsidRDefault="00E97E01" w:rsidP="00E97E01"/>
    <w:p w:rsidR="00E97E01" w:rsidRPr="00F169CC" w:rsidRDefault="00E97E01" w:rsidP="00E97E01"/>
    <w:p w:rsidR="00E97E01" w:rsidRPr="00F169CC" w:rsidRDefault="00E97E01" w:rsidP="00E97E01"/>
    <w:p w:rsidR="00E97E01" w:rsidRPr="00F169CC" w:rsidRDefault="00E97E01" w:rsidP="00E97E01"/>
    <w:p w:rsidR="00E97E01" w:rsidRPr="00F169CC" w:rsidRDefault="00E97E01" w:rsidP="00E97E01"/>
    <w:p w:rsidR="00E97E01" w:rsidRPr="00F169CC" w:rsidRDefault="00E97E01" w:rsidP="00E97E01"/>
    <w:p w:rsidR="00E97E01" w:rsidRPr="00F169CC" w:rsidRDefault="00E97E01" w:rsidP="00E97E01"/>
    <w:p w:rsidR="00E97E01" w:rsidRPr="00F169CC" w:rsidRDefault="00E97E01" w:rsidP="00E97E01"/>
    <w:p w:rsidR="00E97E01" w:rsidRPr="00F169CC" w:rsidRDefault="00E97E01" w:rsidP="00E97E01"/>
    <w:p w:rsidR="00E97E01" w:rsidRPr="00F169CC" w:rsidRDefault="00E97E01" w:rsidP="00E97E01"/>
    <w:p w:rsidR="00E97E01" w:rsidRPr="00F169CC" w:rsidRDefault="00E97E01" w:rsidP="00E97E01"/>
    <w:p w:rsidR="00E97E01" w:rsidRPr="00F169CC" w:rsidRDefault="00E97E01" w:rsidP="00E97E01"/>
    <w:p w:rsidR="00E97E01" w:rsidRPr="00F169CC" w:rsidRDefault="00E97E01" w:rsidP="00E97E01"/>
    <w:p w:rsidR="00E97E01" w:rsidRPr="00F169CC" w:rsidRDefault="00E97E01" w:rsidP="00E97E01"/>
    <w:p w:rsidR="00E97E01" w:rsidRPr="00F169CC" w:rsidRDefault="00E97E01" w:rsidP="00E97E01"/>
    <w:p w:rsidR="00E97E01" w:rsidRPr="00F169CC" w:rsidRDefault="00E97E01" w:rsidP="00E97E01"/>
    <w:p w:rsidR="00E97E01" w:rsidRPr="00F169CC" w:rsidRDefault="00E97E01" w:rsidP="00E97E01"/>
    <w:p w:rsidR="00E97E01" w:rsidRPr="00F169CC" w:rsidRDefault="00E97E01" w:rsidP="00E97E01"/>
    <w:p w:rsidR="00E97E01" w:rsidRPr="00F169CC" w:rsidRDefault="00E97E01" w:rsidP="00E97E01"/>
    <w:p w:rsidR="00E97E01" w:rsidRPr="00F169CC" w:rsidRDefault="00E97E01" w:rsidP="00E97E01"/>
    <w:p w:rsidR="00E97E01" w:rsidRPr="00F169CC" w:rsidRDefault="00E97E01" w:rsidP="00E97E01"/>
    <w:p w:rsidR="00E97E01" w:rsidRPr="00F169CC" w:rsidRDefault="00E97E01" w:rsidP="00E97E01"/>
    <w:p w:rsidR="00E97E01" w:rsidRPr="00F169CC" w:rsidRDefault="00E97E01" w:rsidP="00E97E01"/>
    <w:p w:rsidR="00E97E01" w:rsidRPr="00F169CC" w:rsidRDefault="00E97E01" w:rsidP="00E97E01"/>
    <w:p w:rsidR="00E97E01" w:rsidRPr="00F169CC" w:rsidRDefault="00E97E01" w:rsidP="00E97E01"/>
    <w:p w:rsidR="00E97E01" w:rsidRPr="00F169CC" w:rsidRDefault="00E97E01" w:rsidP="00E97E01">
      <w:pPr>
        <w:jc w:val="center"/>
        <w:rPr>
          <w:b/>
          <w:sz w:val="28"/>
          <w:szCs w:val="28"/>
        </w:rPr>
      </w:pPr>
      <w:r w:rsidRPr="00F169CC">
        <w:rPr>
          <w:b/>
          <w:sz w:val="28"/>
          <w:szCs w:val="28"/>
        </w:rPr>
        <w:t>ПОЯСНИТЕЛЬНАЯ ЗАПИСКА</w:t>
      </w:r>
    </w:p>
    <w:p w:rsidR="00E97E01" w:rsidRPr="00F169CC" w:rsidRDefault="00E97E01" w:rsidP="00E97E01">
      <w:pPr>
        <w:jc w:val="center"/>
      </w:pPr>
    </w:p>
    <w:p w:rsidR="00E97E01" w:rsidRPr="00F169CC" w:rsidRDefault="00E97E01" w:rsidP="00F54B6F">
      <w:pPr>
        <w:pStyle w:val="a8"/>
        <w:ind w:firstLine="567"/>
        <w:jc w:val="both"/>
      </w:pPr>
      <w:r w:rsidRPr="00F169CC">
        <w:t xml:space="preserve">Рабочая программа разработана на основе требований ФГОС среднего общего образования, предъявляемых к структуре, содержанию и результатам освоения учебной дисциплины </w:t>
      </w:r>
      <w:r w:rsidR="00330D04" w:rsidRPr="00F169CC">
        <w:t>«Русский язык»</w:t>
      </w:r>
      <w:r w:rsidRPr="00F169CC">
        <w:t>, и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</w:t>
      </w:r>
      <w:r w:rsidR="006C44FB" w:rsidRPr="00F169CC">
        <w:t xml:space="preserve"> </w:t>
      </w:r>
      <w:r w:rsidR="00F54B6F" w:rsidRPr="00F169CC">
        <w:t>Концепции преподавания русского языка и литературы в Российской Федерации утвержденной распоряжением Правительства Российской Федерации от 9 апреля 2016 г. № 637-р, и Примерной основной образовательной программы среднего общего образования, одобренной решением федерального учебно-методического объединения по общему образованию (протокол от 28 июня 2016 г. № 2/16-з),</w:t>
      </w:r>
      <w:r w:rsidRPr="00F169CC">
        <w:t xml:space="preserve"> требований федеральных государственных образовательных стандартов и получаемой профессии среднего профессионального образования (письмо Департамента государственной политики в сфере подготовки рабочих кадров и ДПО Минобрнауки России от 17.03.2015 № 06-259).</w:t>
      </w:r>
    </w:p>
    <w:p w:rsidR="00E97E01" w:rsidRPr="00F169CC" w:rsidRDefault="00E97E01" w:rsidP="00E97E01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b/>
          <w:bCs/>
        </w:rPr>
      </w:pPr>
      <w:r w:rsidRPr="00F169CC">
        <w:rPr>
          <w:b/>
          <w:bCs/>
        </w:rPr>
        <w:t>1.1. Область применения программы</w:t>
      </w:r>
    </w:p>
    <w:p w:rsidR="00E97E01" w:rsidRPr="00FC1433" w:rsidRDefault="00E97E01" w:rsidP="00747BDE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F169CC">
        <w:t>Рабочая программа учебной дисциплины является частью основной профессиональной образовательной программы по профессии СПО</w:t>
      </w:r>
      <w:r w:rsidRPr="00F169CC">
        <w:rPr>
          <w:b/>
          <w:bCs/>
        </w:rPr>
        <w:t xml:space="preserve"> </w:t>
      </w:r>
      <w:r w:rsidR="00FC1433" w:rsidRPr="00FC1433">
        <w:rPr>
          <w:bCs/>
        </w:rPr>
        <w:t>35.01.13 Тракторист-машинист сельскохозяйственного производства</w:t>
      </w:r>
      <w:r w:rsidR="00FC1433">
        <w:rPr>
          <w:bCs/>
        </w:rPr>
        <w:t>.</w:t>
      </w:r>
    </w:p>
    <w:p w:rsidR="00E97E01" w:rsidRPr="00F169CC" w:rsidRDefault="00E97E01" w:rsidP="00E97E01">
      <w:pPr>
        <w:autoSpaceDE w:val="0"/>
        <w:autoSpaceDN w:val="0"/>
        <w:adjustRightInd w:val="0"/>
        <w:ind w:firstLine="709"/>
        <w:jc w:val="both"/>
      </w:pPr>
      <w:r w:rsidRPr="00F169CC">
        <w:rPr>
          <w:b/>
          <w:bCs/>
        </w:rPr>
        <w:t xml:space="preserve">1.2. Место дисциплины в структуре основной профессиональной образовательной программы: </w:t>
      </w:r>
      <w:r w:rsidR="009C08D3" w:rsidRPr="006C7C7F">
        <w:rPr>
          <w:bCs/>
        </w:rPr>
        <w:t>В у</w:t>
      </w:r>
      <w:r w:rsidR="009C08D3" w:rsidRPr="006C7C7F">
        <w:rPr>
          <w:rFonts w:eastAsia="Arial"/>
        </w:rPr>
        <w:t>чебном плане ППКРС по профессии</w:t>
      </w:r>
      <w:r w:rsidR="009C08D3">
        <w:rPr>
          <w:rFonts w:eastAsia="Arial"/>
        </w:rPr>
        <w:t xml:space="preserve"> </w:t>
      </w:r>
      <w:r w:rsidR="00FC1433" w:rsidRPr="00FC1433">
        <w:t>35.01.13 Тракторист-машинист сельскохозяйственного производства</w:t>
      </w:r>
      <w:r w:rsidR="009C08D3" w:rsidRPr="006C7C7F">
        <w:t>,</w:t>
      </w:r>
      <w:r w:rsidR="009C08D3" w:rsidRPr="006C7C7F">
        <w:rPr>
          <w:rFonts w:eastAsia="Arial"/>
        </w:rPr>
        <w:t xml:space="preserve"> дисциплина «Русский язык» входит в состав общих общеобразовательных учебных дисциплин, формируемых из обязательных предметных областей Ф</w:t>
      </w:r>
      <w:r w:rsidR="009C08D3">
        <w:rPr>
          <w:rFonts w:eastAsia="Arial"/>
        </w:rPr>
        <w:t>ГОС среднего общего образования</w:t>
      </w:r>
      <w:r w:rsidR="009C08D3" w:rsidRPr="003E1510">
        <w:t xml:space="preserve"> </w:t>
      </w:r>
      <w:r w:rsidR="00FC1433">
        <w:t>технического</w:t>
      </w:r>
      <w:r w:rsidR="009C08D3">
        <w:t xml:space="preserve"> профиля, уровень изучения – базовый.</w:t>
      </w:r>
    </w:p>
    <w:p w:rsidR="00E97E01" w:rsidRPr="00F169CC" w:rsidRDefault="00E97E01" w:rsidP="00E97E01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F169CC">
        <w:rPr>
          <w:b/>
          <w:bCs/>
        </w:rPr>
        <w:t>1.3. Цели и задачи дисциплины – требования к результатам освоения дисциплины:</w:t>
      </w:r>
    </w:p>
    <w:p w:rsidR="00E97E01" w:rsidRPr="00F169CC" w:rsidRDefault="00E97E01" w:rsidP="00E97E01">
      <w:pPr>
        <w:autoSpaceDE w:val="0"/>
        <w:autoSpaceDN w:val="0"/>
        <w:adjustRightInd w:val="0"/>
        <w:jc w:val="both"/>
        <w:rPr>
          <w:bCs/>
          <w:lang w:eastAsia="en-US"/>
        </w:rPr>
      </w:pPr>
      <w:r w:rsidRPr="00F169CC">
        <w:rPr>
          <w:lang w:eastAsia="en-US"/>
        </w:rPr>
        <w:t>Содержание программы</w:t>
      </w:r>
      <w:r w:rsidR="00330D04" w:rsidRPr="00F169CC">
        <w:rPr>
          <w:lang w:eastAsia="en-US"/>
        </w:rPr>
        <w:t xml:space="preserve"> </w:t>
      </w:r>
      <w:r w:rsidR="00330D04" w:rsidRPr="00F169CC">
        <w:t>«Русский язык»</w:t>
      </w:r>
      <w:r w:rsidRPr="00F169CC">
        <w:rPr>
          <w:lang w:eastAsia="en-US"/>
        </w:rPr>
        <w:t xml:space="preserve"> направлено на достижение следующих </w:t>
      </w:r>
      <w:r w:rsidRPr="00F169CC">
        <w:rPr>
          <w:bCs/>
          <w:lang w:eastAsia="en-US"/>
        </w:rPr>
        <w:t>целей:</w:t>
      </w:r>
    </w:p>
    <w:p w:rsidR="00E97E01" w:rsidRPr="00F169CC" w:rsidRDefault="00E97E01" w:rsidP="006C44FB">
      <w:pPr>
        <w:pStyle w:val="af0"/>
        <w:numPr>
          <w:ilvl w:val="0"/>
          <w:numId w:val="32"/>
        </w:numPr>
        <w:autoSpaceDE w:val="0"/>
        <w:autoSpaceDN w:val="0"/>
        <w:adjustRightInd w:val="0"/>
        <w:ind w:left="426"/>
        <w:jc w:val="both"/>
      </w:pPr>
      <w:r w:rsidRPr="00F169CC">
        <w:t>совершенствование общеучебных умений и навыков обучаемых: языковых, речемыслительных, орфографических, пунктуационных, стилистических;</w:t>
      </w:r>
    </w:p>
    <w:p w:rsidR="00E97E01" w:rsidRPr="00F169CC" w:rsidRDefault="00E97E01" w:rsidP="00E97E01">
      <w:pPr>
        <w:autoSpaceDE w:val="0"/>
        <w:autoSpaceDN w:val="0"/>
        <w:adjustRightInd w:val="0"/>
        <w:jc w:val="both"/>
      </w:pPr>
      <w:r w:rsidRPr="00F169CC">
        <w:t>• формирование функциональной грамотности и всех видов компетенций</w:t>
      </w:r>
      <w:r w:rsidR="00F54B6F" w:rsidRPr="00F169CC">
        <w:t>:</w:t>
      </w:r>
      <w:r w:rsidR="006C44FB" w:rsidRPr="00F169CC">
        <w:t xml:space="preserve"> </w:t>
      </w:r>
      <w:r w:rsidR="00F54B6F" w:rsidRPr="00F169CC">
        <w:t>л</w:t>
      </w:r>
      <w:r w:rsidRPr="00F169CC">
        <w:t>ингвистической (языковедческой), коммуникативной,  культуроведческой);</w:t>
      </w:r>
    </w:p>
    <w:p w:rsidR="00E97E01" w:rsidRPr="00F169CC" w:rsidRDefault="00E97E01" w:rsidP="00E97E01">
      <w:pPr>
        <w:autoSpaceDE w:val="0"/>
        <w:autoSpaceDN w:val="0"/>
        <w:adjustRightInd w:val="0"/>
        <w:jc w:val="both"/>
      </w:pPr>
      <w:r w:rsidRPr="00F169CC">
        <w:t>• совершенствование умений обучающихся осмысливать закономерности языка, правильно, стилистически верно использовать языковые единицы в устной и письменной речи в разных речевых ситуациях;</w:t>
      </w:r>
    </w:p>
    <w:p w:rsidR="00D76411" w:rsidRPr="00F169CC" w:rsidRDefault="00E97E01" w:rsidP="00E97E01">
      <w:pPr>
        <w:autoSpaceDE w:val="0"/>
        <w:autoSpaceDN w:val="0"/>
        <w:adjustRightInd w:val="0"/>
        <w:jc w:val="both"/>
      </w:pPr>
      <w:r w:rsidRPr="00F169CC">
        <w:t xml:space="preserve">• дальнейшее развитие и совершенствование способности и готовности к речевому взаимодействию и социальной адаптации; готовности к трудовой деятельности, осознанному выбору профессии; навыков самоорганизации и саморазвития; информационных умений и навыков. </w:t>
      </w:r>
    </w:p>
    <w:p w:rsidR="00E97E01" w:rsidRPr="00F169CC" w:rsidRDefault="00E97E01" w:rsidP="00E97E01">
      <w:pPr>
        <w:autoSpaceDE w:val="0"/>
        <w:autoSpaceDN w:val="0"/>
        <w:adjustRightInd w:val="0"/>
        <w:ind w:firstLine="708"/>
        <w:jc w:val="both"/>
      </w:pPr>
      <w:r w:rsidRPr="00F169CC">
        <w:t xml:space="preserve">Русский язык как средство познания действительности обеспечивает развитие интеллектуальных и творческих способностей обучающихся, развивает их абстрактное мышление, память и воображение, формирует навыки самостоятельной учебной деятельности, самообразования и самореализации личности. Содержание учебной дисциплины </w:t>
      </w:r>
      <w:r w:rsidR="00330D04" w:rsidRPr="00F169CC">
        <w:t xml:space="preserve">«Русский язык» </w:t>
      </w:r>
      <w:r w:rsidRPr="00F169CC">
        <w:t xml:space="preserve"> в профессиональных образовательных организациях, реализующих образовательную программу среднего общего образования в пределах освоения ОПОП СПО на базе основного общего образования, обусловлено общей нацеленностью образовательного процесса на достижение личностных,  метапредметных и предметных результатов обучения, что возможно на основе компетентностного подхода, который обеспечивает формирование и развитие коммуникативной, языковой и лингвистической (языковедческой) и  культуроведческой </w:t>
      </w:r>
      <w:r w:rsidRPr="00F169CC">
        <w:rPr>
          <w:b/>
          <w:bCs/>
        </w:rPr>
        <w:t>компетенций</w:t>
      </w:r>
      <w:r w:rsidRPr="00F169CC">
        <w:t>.</w:t>
      </w:r>
    </w:p>
    <w:p w:rsidR="00E97E01" w:rsidRPr="00F169CC" w:rsidRDefault="00E97E01" w:rsidP="00E97E01">
      <w:pPr>
        <w:autoSpaceDE w:val="0"/>
        <w:autoSpaceDN w:val="0"/>
        <w:adjustRightInd w:val="0"/>
        <w:ind w:firstLine="708"/>
        <w:jc w:val="both"/>
      </w:pPr>
      <w:r w:rsidRPr="00F169CC">
        <w:t>В реальном образовательном процессе формирование указанных компетенций происходит при изучении каждой темы, поскольку все виды компетенций взаимосвязаны.</w:t>
      </w:r>
    </w:p>
    <w:p w:rsidR="00E97E01" w:rsidRPr="00F169CC" w:rsidRDefault="00E97E01" w:rsidP="00E97E01">
      <w:pPr>
        <w:autoSpaceDE w:val="0"/>
        <w:autoSpaceDN w:val="0"/>
        <w:adjustRightInd w:val="0"/>
        <w:ind w:firstLine="708"/>
        <w:jc w:val="both"/>
      </w:pPr>
      <w:r w:rsidRPr="00F169CC">
        <w:rPr>
          <w:b/>
          <w:bCs/>
          <w:i/>
          <w:iCs/>
        </w:rPr>
        <w:t xml:space="preserve">Коммуникативная </w:t>
      </w:r>
      <w:r w:rsidRPr="00F169CC">
        <w:t>компетенция формируется в процессе работы по овладению обучающимися всеми видами речевой деятельности (слушанием, чтением, говорением, письмом) и основами культуры устной и письменной речи в процессе работы над особенностями употребления единиц языка в речи в соответствии с их коммуникативной целесообразностью. Это умения осознанно отбирать языковые средства для осуществления общения в соответствии с речевой ситуацией; адекватно понимать устную и письменную речь и воспроизводить ее содержание в необходимом объеме, создавать собственные связные высказывания разной жанрово-стилистической и типологической принадлежности.</w:t>
      </w:r>
    </w:p>
    <w:p w:rsidR="00E97E01" w:rsidRPr="00F169CC" w:rsidRDefault="00E97E01" w:rsidP="00E97E01">
      <w:pPr>
        <w:autoSpaceDE w:val="0"/>
        <w:autoSpaceDN w:val="0"/>
        <w:adjustRightInd w:val="0"/>
        <w:ind w:firstLine="708"/>
        <w:jc w:val="both"/>
      </w:pPr>
      <w:r w:rsidRPr="00F169CC">
        <w:t xml:space="preserve">Формирование </w:t>
      </w:r>
      <w:r w:rsidRPr="00F169CC">
        <w:rPr>
          <w:b/>
          <w:bCs/>
          <w:i/>
          <w:iCs/>
        </w:rPr>
        <w:t xml:space="preserve">лингвистической </w:t>
      </w:r>
      <w:r w:rsidRPr="00F169CC">
        <w:rPr>
          <w:b/>
          <w:bCs/>
        </w:rPr>
        <w:t>(</w:t>
      </w:r>
      <w:r w:rsidRPr="00F169CC">
        <w:rPr>
          <w:b/>
          <w:bCs/>
          <w:i/>
          <w:iCs/>
        </w:rPr>
        <w:t>языковедческой</w:t>
      </w:r>
      <w:r w:rsidRPr="00F169CC">
        <w:rPr>
          <w:b/>
          <w:bCs/>
        </w:rPr>
        <w:t xml:space="preserve">) </w:t>
      </w:r>
      <w:r w:rsidRPr="00F169CC">
        <w:t>компетенций проходит в процессе систематизации знаний о языке как знаковой системе и общественном явлении, его устройстве, развитии и функционировании; овладения основными нормами русского литературного языка; совершенствования умения пользоваться различными лингвистическими словарями; обогащения словарного запаса и грамматического строя речи учащихся.</w:t>
      </w:r>
    </w:p>
    <w:p w:rsidR="00E97E01" w:rsidRPr="00F169CC" w:rsidRDefault="00E97E01" w:rsidP="00E97E01">
      <w:pPr>
        <w:autoSpaceDE w:val="0"/>
        <w:autoSpaceDN w:val="0"/>
        <w:adjustRightInd w:val="0"/>
        <w:ind w:firstLine="708"/>
        <w:jc w:val="both"/>
      </w:pPr>
      <w:r w:rsidRPr="00F169CC">
        <w:t xml:space="preserve">Формирование  </w:t>
      </w:r>
      <w:r w:rsidRPr="00F169CC">
        <w:rPr>
          <w:b/>
          <w:bCs/>
          <w:i/>
          <w:iCs/>
        </w:rPr>
        <w:t xml:space="preserve">культуроведческой </w:t>
      </w:r>
      <w:r w:rsidRPr="00F169CC">
        <w:t>компетенции нацелено на осознание языка как формы выражения национальной культуры, взаимосвязь языка и истории народа, национально-культурной специфики русского языка, владение нормами русского речевого этикета, культуры межнационального общения.</w:t>
      </w:r>
    </w:p>
    <w:p w:rsidR="00E97E01" w:rsidRPr="00F169CC" w:rsidRDefault="00E97E01" w:rsidP="00E97E01">
      <w:pPr>
        <w:autoSpaceDE w:val="0"/>
        <w:autoSpaceDN w:val="0"/>
        <w:adjustRightInd w:val="0"/>
        <w:ind w:firstLine="708"/>
        <w:jc w:val="both"/>
      </w:pPr>
      <w:r w:rsidRPr="00F169CC">
        <w:t>Изучение русского языка в профессиональных образовательных организациях, реализующих образовательную программу среднего общего образования в пределах освоения ОПОП СПО на базе основного общего образования, имеет свои особенности в зависимости от профиля профессионального образования. Это выражается через содержание обучения, количество часов, выделяемых на изучение отдельных тем программы, глубину их освоения студентами, через объем и характер практических занятий, виды внеаудиторной самостоятельной работы студентов.</w:t>
      </w:r>
    </w:p>
    <w:p w:rsidR="00E97E01" w:rsidRPr="00F169CC" w:rsidRDefault="00C666A8" w:rsidP="00E97E01">
      <w:pPr>
        <w:autoSpaceDE w:val="0"/>
        <w:autoSpaceDN w:val="0"/>
        <w:adjustRightInd w:val="0"/>
        <w:ind w:firstLine="708"/>
        <w:jc w:val="both"/>
      </w:pPr>
      <w:r>
        <w:t>При освоении профессий СПО технического</w:t>
      </w:r>
      <w:r w:rsidR="00E97E01" w:rsidRPr="00F169CC">
        <w:t xml:space="preserve"> профиля профессионального образования русский язык изучается на базовом уровне ФГОС среднего общего образования. При изучении русского языка на базовом уровне решаются задачи, связанные с формированием общей культуры, развития, воспитания и социализации личности. Русский язык представлен в программе перечнем не только тех дидактических единиц, которые отражают устройство языка, но и тех, которые обеспечивают речевую деятельность. Содержание учебной дисциплины ориентировано на синтез языкового, речемыслительного и духовного развития студентов, включает перечень лингвистических понятий, обозначающих языковые и речевые явления, указывает на особенности функционирования этих явлений и называет основные виды учебной деятельности, которые отрабатываются в процессе изучения данных понятий. Таким образом, создаются условия для успешной реализации  деятельностного  подхода к изучению русского языка.</w:t>
      </w:r>
    </w:p>
    <w:p w:rsidR="00E97E01" w:rsidRPr="00F169CC" w:rsidRDefault="00E97E01" w:rsidP="00E97E01">
      <w:pPr>
        <w:autoSpaceDE w:val="0"/>
        <w:autoSpaceDN w:val="0"/>
        <w:adjustRightInd w:val="0"/>
        <w:ind w:firstLine="708"/>
        <w:jc w:val="both"/>
      </w:pPr>
      <w:r w:rsidRPr="00F169CC">
        <w:t>Использование электронных образовательных ресурсов позволяет разнообразить деятельность обучающихся, активизировать их внимание, повышает творческий потенциал личности, мотивацию к успешному усвоению учебного материала, воспитывает интерес к занятиям при изучении русского языка.</w:t>
      </w:r>
    </w:p>
    <w:p w:rsidR="00E97E01" w:rsidRPr="00F169CC" w:rsidRDefault="00E97E01" w:rsidP="00E97E01">
      <w:pPr>
        <w:autoSpaceDE w:val="0"/>
        <w:autoSpaceDN w:val="0"/>
        <w:adjustRightInd w:val="0"/>
        <w:ind w:firstLine="708"/>
        <w:jc w:val="both"/>
      </w:pPr>
      <w:r w:rsidRPr="00F169CC">
        <w:t>Реализация содержания учебной дисциплины «Русский язык» предполагает соблюдение принципа строгой преемственности по отношению к содержанию курса русского языка на ступени основного общего образования. В то же время учебная дисциплина «Русский язык» для профессиональных образовательных организаций СПО обладает самостоятельностью и цельностью.</w:t>
      </w:r>
    </w:p>
    <w:p w:rsidR="00F54B6F" w:rsidRPr="00F169CC" w:rsidRDefault="00E97E01" w:rsidP="00AA279A">
      <w:pPr>
        <w:autoSpaceDE w:val="0"/>
        <w:autoSpaceDN w:val="0"/>
        <w:adjustRightInd w:val="0"/>
        <w:ind w:firstLine="708"/>
        <w:jc w:val="both"/>
      </w:pPr>
      <w:r w:rsidRPr="00F169CC">
        <w:t xml:space="preserve">Освоение содержания учебной дисциплины </w:t>
      </w:r>
      <w:r w:rsidR="00330D04" w:rsidRPr="00F169CC">
        <w:t xml:space="preserve">«Русский язык» </w:t>
      </w:r>
      <w:r w:rsidRPr="00F169CC">
        <w:t xml:space="preserve">   обеспечивает достижение студентами следующих </w:t>
      </w:r>
      <w:r w:rsidRPr="00F169CC">
        <w:rPr>
          <w:b/>
          <w:bCs/>
        </w:rPr>
        <w:t>результатов:</w:t>
      </w:r>
    </w:p>
    <w:p w:rsidR="00E97E01" w:rsidRPr="00F169CC" w:rsidRDefault="00E97E01" w:rsidP="00E97E01">
      <w:pPr>
        <w:autoSpaceDE w:val="0"/>
        <w:autoSpaceDN w:val="0"/>
        <w:adjustRightInd w:val="0"/>
      </w:pPr>
      <w:r w:rsidRPr="00F169CC">
        <w:t xml:space="preserve"> </w:t>
      </w:r>
      <w:r w:rsidRPr="00F169CC">
        <w:rPr>
          <w:b/>
          <w:bCs/>
          <w:i/>
          <w:iCs/>
        </w:rPr>
        <w:t>личностных</w:t>
      </w:r>
      <w:r w:rsidRPr="00F169CC">
        <w:rPr>
          <w:b/>
          <w:bCs/>
        </w:rPr>
        <w:t>:</w:t>
      </w:r>
    </w:p>
    <w:p w:rsidR="00E97E01" w:rsidRPr="00F169CC" w:rsidRDefault="00E97E01" w:rsidP="00D76411">
      <w:pPr>
        <w:numPr>
          <w:ilvl w:val="0"/>
          <w:numId w:val="16"/>
        </w:numPr>
        <w:autoSpaceDE w:val="0"/>
        <w:autoSpaceDN w:val="0"/>
        <w:adjustRightInd w:val="0"/>
        <w:jc w:val="both"/>
      </w:pPr>
      <w:r w:rsidRPr="00F169CC">
        <w:t>воспитание уважения к русскому (родному) языку, который сохраняет и отражает культурные и нравственные ценности, накопленные народом на протяжении веков, осознание связи языка и истории, культуры русского и других народов;</w:t>
      </w:r>
    </w:p>
    <w:p w:rsidR="00E97E01" w:rsidRPr="00F169CC" w:rsidRDefault="00E97E01" w:rsidP="00D76411">
      <w:pPr>
        <w:numPr>
          <w:ilvl w:val="0"/>
          <w:numId w:val="16"/>
        </w:numPr>
        <w:autoSpaceDE w:val="0"/>
        <w:autoSpaceDN w:val="0"/>
        <w:adjustRightInd w:val="0"/>
        <w:jc w:val="both"/>
      </w:pPr>
      <w:r w:rsidRPr="00F169CC">
        <w:t>понимание роли родного языка как основы успешной социализации личности;</w:t>
      </w:r>
    </w:p>
    <w:p w:rsidR="00E97E01" w:rsidRPr="00F169CC" w:rsidRDefault="00E97E01" w:rsidP="00D76411">
      <w:pPr>
        <w:numPr>
          <w:ilvl w:val="0"/>
          <w:numId w:val="16"/>
        </w:numPr>
        <w:autoSpaceDE w:val="0"/>
        <w:autoSpaceDN w:val="0"/>
        <w:adjustRightInd w:val="0"/>
        <w:jc w:val="both"/>
      </w:pPr>
      <w:r w:rsidRPr="00F169CC">
        <w:t>осознание эстетической ценности, потребности сохранить чистоту русского языка как явления национальной культуры;</w:t>
      </w:r>
    </w:p>
    <w:p w:rsidR="00E97E01" w:rsidRPr="00F169CC" w:rsidRDefault="00E97E01" w:rsidP="00D76411">
      <w:pPr>
        <w:numPr>
          <w:ilvl w:val="0"/>
          <w:numId w:val="16"/>
        </w:numPr>
        <w:autoSpaceDE w:val="0"/>
        <w:autoSpaceDN w:val="0"/>
        <w:adjustRightInd w:val="0"/>
        <w:jc w:val="both"/>
      </w:pPr>
      <w:r w:rsidRPr="00F169CC">
        <w:t xml:space="preserve"> формирование мировоззрения, соответствующего современному уровню развития общественной практики, основанного на диалоге культур, а также различных форм общественного сознания, осознание своего места в поликультурном мире;</w:t>
      </w:r>
    </w:p>
    <w:p w:rsidR="00E97E01" w:rsidRPr="00F169CC" w:rsidRDefault="00E97E01" w:rsidP="00D76411">
      <w:pPr>
        <w:numPr>
          <w:ilvl w:val="0"/>
          <w:numId w:val="16"/>
        </w:numPr>
        <w:autoSpaceDE w:val="0"/>
        <w:autoSpaceDN w:val="0"/>
        <w:adjustRightInd w:val="0"/>
        <w:jc w:val="both"/>
      </w:pPr>
      <w:r w:rsidRPr="00F169CC">
        <w:t>способность к речевому самоконтролю; оцениванию устных и письменных высказываний с точки зрения языкового оформления, эффективности достижения поставленных коммуникативных задач;</w:t>
      </w:r>
    </w:p>
    <w:p w:rsidR="00E97E01" w:rsidRPr="00F169CC" w:rsidRDefault="00E97E01" w:rsidP="00D76411">
      <w:pPr>
        <w:numPr>
          <w:ilvl w:val="0"/>
          <w:numId w:val="16"/>
        </w:numPr>
        <w:autoSpaceDE w:val="0"/>
        <w:autoSpaceDN w:val="0"/>
        <w:adjustRightInd w:val="0"/>
        <w:jc w:val="both"/>
      </w:pPr>
      <w:r w:rsidRPr="00F169CC">
        <w:t xml:space="preserve"> готовность и способность к самостоятельной, творческой и ответственной деятельности;</w:t>
      </w:r>
    </w:p>
    <w:p w:rsidR="00E97E01" w:rsidRPr="00F169CC" w:rsidRDefault="00E97E01" w:rsidP="00D76411">
      <w:pPr>
        <w:numPr>
          <w:ilvl w:val="0"/>
          <w:numId w:val="16"/>
        </w:numPr>
        <w:autoSpaceDE w:val="0"/>
        <w:autoSpaceDN w:val="0"/>
        <w:adjustRightInd w:val="0"/>
        <w:jc w:val="both"/>
      </w:pPr>
      <w:r w:rsidRPr="00F169CC">
        <w:t>способность к самооценке на основе наблюдения за собственной речью, потребность речевого самосовершенствования;</w:t>
      </w:r>
    </w:p>
    <w:p w:rsidR="00E97E01" w:rsidRPr="00F169CC" w:rsidRDefault="00E97E01" w:rsidP="00E97E01">
      <w:pPr>
        <w:autoSpaceDE w:val="0"/>
        <w:autoSpaceDN w:val="0"/>
        <w:adjustRightInd w:val="0"/>
        <w:rPr>
          <w:b/>
          <w:bCs/>
        </w:rPr>
      </w:pPr>
      <w:r w:rsidRPr="00F169CC">
        <w:rPr>
          <w:b/>
          <w:bCs/>
          <w:i/>
          <w:iCs/>
        </w:rPr>
        <w:t>метапредметных</w:t>
      </w:r>
      <w:r w:rsidRPr="00F169CC">
        <w:rPr>
          <w:b/>
          <w:bCs/>
        </w:rPr>
        <w:t>:</w:t>
      </w:r>
    </w:p>
    <w:p w:rsidR="00E97E01" w:rsidRPr="00F169CC" w:rsidRDefault="00E97E01" w:rsidP="00E97E01">
      <w:pPr>
        <w:numPr>
          <w:ilvl w:val="0"/>
          <w:numId w:val="17"/>
        </w:numPr>
        <w:autoSpaceDE w:val="0"/>
        <w:autoSpaceDN w:val="0"/>
        <w:adjustRightInd w:val="0"/>
        <w:jc w:val="both"/>
      </w:pPr>
      <w:r w:rsidRPr="00F169CC">
        <w:t>владение всеми видами речевой деятельности: аудированием, чтением (пониманием), говорением, письмом;</w:t>
      </w:r>
    </w:p>
    <w:p w:rsidR="00E97E01" w:rsidRPr="00F169CC" w:rsidRDefault="00E97E01" w:rsidP="00E97E01">
      <w:pPr>
        <w:numPr>
          <w:ilvl w:val="0"/>
          <w:numId w:val="17"/>
        </w:numPr>
        <w:autoSpaceDE w:val="0"/>
        <w:autoSpaceDN w:val="0"/>
        <w:adjustRightInd w:val="0"/>
        <w:jc w:val="both"/>
      </w:pPr>
      <w:r w:rsidRPr="00F169CC">
        <w:t xml:space="preserve"> владение языковыми средствами — умение ясно, логично и точно излагать свою точку зрения, использовать адекватные языковые средства; использование приобретенных знаний и умений для анализа языковых явлений на межпредметном уровне;</w:t>
      </w:r>
    </w:p>
    <w:p w:rsidR="00E97E01" w:rsidRPr="00F169CC" w:rsidRDefault="00E97E01" w:rsidP="00E97E01">
      <w:pPr>
        <w:numPr>
          <w:ilvl w:val="0"/>
          <w:numId w:val="17"/>
        </w:numPr>
        <w:autoSpaceDE w:val="0"/>
        <w:autoSpaceDN w:val="0"/>
        <w:adjustRightInd w:val="0"/>
        <w:jc w:val="both"/>
      </w:pPr>
      <w:r w:rsidRPr="00F169CC">
        <w:t>применение навыков сотрудничества со сверстниками, детьми младшего возраста, взрослыми в процессе речевого общения, образовательной, общественно полезной, учебно-исследовательской, проектной и других видах деятельности;</w:t>
      </w:r>
    </w:p>
    <w:p w:rsidR="00E97E01" w:rsidRPr="00F169CC" w:rsidRDefault="00E97E01" w:rsidP="00E97E01">
      <w:pPr>
        <w:numPr>
          <w:ilvl w:val="0"/>
          <w:numId w:val="17"/>
        </w:numPr>
        <w:autoSpaceDE w:val="0"/>
        <w:autoSpaceDN w:val="0"/>
        <w:adjustRightInd w:val="0"/>
        <w:jc w:val="both"/>
      </w:pPr>
      <w:r w:rsidRPr="00F169CC">
        <w:t>овладение нормами речевого поведения в различных ситуациях межличностного и межкультурного общения;</w:t>
      </w:r>
    </w:p>
    <w:p w:rsidR="00E97E01" w:rsidRPr="00F169CC" w:rsidRDefault="00E97E01" w:rsidP="00E97E01">
      <w:pPr>
        <w:numPr>
          <w:ilvl w:val="0"/>
          <w:numId w:val="17"/>
        </w:numPr>
        <w:autoSpaceDE w:val="0"/>
        <w:autoSpaceDN w:val="0"/>
        <w:adjustRightInd w:val="0"/>
        <w:jc w:val="both"/>
      </w:pPr>
      <w:r w:rsidRPr="00F169CC">
        <w:t>готовность и способность к самостоятельной информационно-познавательной деятельности, включая умение ориентироваться в различных источниках информации, критически оценивать и интерпретировать информацию, получаемую из различных источников;</w:t>
      </w:r>
    </w:p>
    <w:p w:rsidR="00E97E01" w:rsidRPr="00F169CC" w:rsidRDefault="00E97E01" w:rsidP="00E97E01">
      <w:pPr>
        <w:numPr>
          <w:ilvl w:val="0"/>
          <w:numId w:val="17"/>
        </w:numPr>
        <w:autoSpaceDE w:val="0"/>
        <w:autoSpaceDN w:val="0"/>
        <w:adjustRightInd w:val="0"/>
        <w:jc w:val="both"/>
      </w:pPr>
      <w:r w:rsidRPr="00F169CC">
        <w:t>умение извлекать необходимую информацию из различных источников:  учебно-научных текстов, справочной литературы, средств массовой информации, информационных и коммуникационных технологий для решения когнитивных, коммуникативных и организационных задач в процессе изучения русского языка;</w:t>
      </w:r>
    </w:p>
    <w:p w:rsidR="00E97E01" w:rsidRPr="00F169CC" w:rsidRDefault="00E97E01" w:rsidP="00E97E01">
      <w:pPr>
        <w:autoSpaceDE w:val="0"/>
        <w:autoSpaceDN w:val="0"/>
        <w:adjustRightInd w:val="0"/>
        <w:rPr>
          <w:b/>
          <w:bCs/>
        </w:rPr>
      </w:pPr>
      <w:r w:rsidRPr="00F169CC">
        <w:rPr>
          <w:b/>
          <w:bCs/>
          <w:i/>
          <w:iCs/>
        </w:rPr>
        <w:t>предметных</w:t>
      </w:r>
      <w:r w:rsidRPr="00F169CC">
        <w:rPr>
          <w:b/>
          <w:bCs/>
        </w:rPr>
        <w:t>:</w:t>
      </w:r>
    </w:p>
    <w:p w:rsidR="00E97E01" w:rsidRPr="00F169CC" w:rsidRDefault="00E97E01" w:rsidP="00E97E01">
      <w:pPr>
        <w:numPr>
          <w:ilvl w:val="0"/>
          <w:numId w:val="18"/>
        </w:numPr>
        <w:autoSpaceDE w:val="0"/>
        <w:autoSpaceDN w:val="0"/>
        <w:adjustRightInd w:val="0"/>
        <w:jc w:val="both"/>
      </w:pPr>
      <w:r w:rsidRPr="00F169CC">
        <w:t>сформированность понятий о нормах русского литературного языка и применение знаний о них в речевой практике;</w:t>
      </w:r>
    </w:p>
    <w:p w:rsidR="00E97E01" w:rsidRPr="00F169CC" w:rsidRDefault="00E97E01" w:rsidP="00E97E01">
      <w:pPr>
        <w:numPr>
          <w:ilvl w:val="0"/>
          <w:numId w:val="18"/>
        </w:numPr>
        <w:autoSpaceDE w:val="0"/>
        <w:autoSpaceDN w:val="0"/>
        <w:adjustRightInd w:val="0"/>
        <w:jc w:val="both"/>
      </w:pPr>
      <w:r w:rsidRPr="00F169CC">
        <w:t xml:space="preserve"> сформированность умений создавать устные и письменные монологические и диалогические высказывания различных типов и жанров в учебно-научной (на материале изучаемых учебных дисциплин), социально-культурной и деловой сферах общения;</w:t>
      </w:r>
    </w:p>
    <w:p w:rsidR="00F41244" w:rsidRPr="00F169CC" w:rsidRDefault="00D76411" w:rsidP="00E97E01">
      <w:pPr>
        <w:numPr>
          <w:ilvl w:val="0"/>
          <w:numId w:val="18"/>
        </w:numPr>
        <w:autoSpaceDE w:val="0"/>
        <w:autoSpaceDN w:val="0"/>
        <w:adjustRightInd w:val="0"/>
        <w:jc w:val="both"/>
      </w:pPr>
      <w:r w:rsidRPr="00F169CC">
        <w:t>с</w:t>
      </w:r>
      <w:r w:rsidR="00F41244" w:rsidRPr="00F169CC">
        <w:t>формированность представлений о системе стилей языка художественной литературы;</w:t>
      </w:r>
    </w:p>
    <w:p w:rsidR="00E97E01" w:rsidRPr="00F169CC" w:rsidRDefault="00E97E01" w:rsidP="00E97E01">
      <w:pPr>
        <w:numPr>
          <w:ilvl w:val="0"/>
          <w:numId w:val="18"/>
        </w:numPr>
        <w:autoSpaceDE w:val="0"/>
        <w:autoSpaceDN w:val="0"/>
        <w:adjustRightInd w:val="0"/>
        <w:jc w:val="both"/>
      </w:pPr>
      <w:r w:rsidRPr="00F169CC">
        <w:t xml:space="preserve"> владение навыками самоанализа и самооценки на основе наблюдений за собственной речью;</w:t>
      </w:r>
    </w:p>
    <w:p w:rsidR="00E97E01" w:rsidRPr="00F169CC" w:rsidRDefault="00E97E01" w:rsidP="00E97E01">
      <w:pPr>
        <w:numPr>
          <w:ilvl w:val="0"/>
          <w:numId w:val="18"/>
        </w:numPr>
        <w:autoSpaceDE w:val="0"/>
        <w:autoSpaceDN w:val="0"/>
        <w:adjustRightInd w:val="0"/>
        <w:jc w:val="both"/>
      </w:pPr>
      <w:r w:rsidRPr="00F169CC">
        <w:t>владение умением анализировать текст с точки зрения наличия в нем явной и скрытой, основной и второстепенной информации;</w:t>
      </w:r>
    </w:p>
    <w:p w:rsidR="00E97E01" w:rsidRPr="00F169CC" w:rsidRDefault="00E97E01" w:rsidP="00E97E01">
      <w:pPr>
        <w:numPr>
          <w:ilvl w:val="0"/>
          <w:numId w:val="18"/>
        </w:numPr>
        <w:autoSpaceDE w:val="0"/>
        <w:autoSpaceDN w:val="0"/>
        <w:adjustRightInd w:val="0"/>
        <w:jc w:val="both"/>
      </w:pPr>
      <w:r w:rsidRPr="00F169CC">
        <w:t>владение умением представлять тексты в виде тезисов, конспектов, аннотаций, рефератов, сочинений различных жанров;</w:t>
      </w:r>
    </w:p>
    <w:p w:rsidR="00E97E01" w:rsidRPr="00F169CC" w:rsidRDefault="00E97E01" w:rsidP="00E97E01">
      <w:pPr>
        <w:numPr>
          <w:ilvl w:val="0"/>
          <w:numId w:val="18"/>
        </w:numPr>
        <w:autoSpaceDE w:val="0"/>
        <w:autoSpaceDN w:val="0"/>
        <w:adjustRightInd w:val="0"/>
        <w:jc w:val="both"/>
      </w:pPr>
      <w:r w:rsidRPr="00F169CC">
        <w:t>сформированность представлений об изобразительно-выразительных возможностях русского языка;</w:t>
      </w:r>
    </w:p>
    <w:p w:rsidR="00E97E01" w:rsidRPr="00F169CC" w:rsidRDefault="00E97E01" w:rsidP="00E97E01">
      <w:pPr>
        <w:numPr>
          <w:ilvl w:val="0"/>
          <w:numId w:val="18"/>
        </w:numPr>
        <w:autoSpaceDE w:val="0"/>
        <w:autoSpaceDN w:val="0"/>
        <w:adjustRightInd w:val="0"/>
        <w:jc w:val="both"/>
      </w:pPr>
      <w:r w:rsidRPr="00F169CC">
        <w:t xml:space="preserve"> сформированность умений учитывать исторический, историко-культурный контекст и контекст творчества писателя в процессе анализа текста;</w:t>
      </w:r>
    </w:p>
    <w:p w:rsidR="00E97E01" w:rsidRPr="00F169CC" w:rsidRDefault="00E97E01" w:rsidP="00E97E01">
      <w:pPr>
        <w:numPr>
          <w:ilvl w:val="0"/>
          <w:numId w:val="18"/>
        </w:numPr>
        <w:autoSpaceDE w:val="0"/>
        <w:autoSpaceDN w:val="0"/>
        <w:adjustRightInd w:val="0"/>
        <w:jc w:val="both"/>
      </w:pPr>
      <w:r w:rsidRPr="00F169CC">
        <w:t xml:space="preserve"> способность выявлять в художественных текстах образы, темы и проблемы и выражать свое отношение к теме, проблеме текста в развернутых аргументированных устных и письменных высказываниях;</w:t>
      </w:r>
    </w:p>
    <w:p w:rsidR="00E97E01" w:rsidRPr="00F169CC" w:rsidRDefault="00E97E01" w:rsidP="00E97E01">
      <w:pPr>
        <w:numPr>
          <w:ilvl w:val="0"/>
          <w:numId w:val="18"/>
        </w:numPr>
        <w:autoSpaceDE w:val="0"/>
        <w:autoSpaceDN w:val="0"/>
        <w:adjustRightInd w:val="0"/>
        <w:jc w:val="both"/>
      </w:pPr>
      <w:r w:rsidRPr="00F169CC">
        <w:t>владение навыками анализа текста с учетом их стилистической и жанрово</w:t>
      </w:r>
      <w:r w:rsidR="003D0406" w:rsidRPr="00F169CC">
        <w:t>-</w:t>
      </w:r>
      <w:r w:rsidRPr="00F169CC">
        <w:t>родовой специфики; осознание художественной картины жизни, созданной в литературном произведении, в единстве эмоционального личностного восприятия и интеллектуального понимания литературы.</w:t>
      </w:r>
    </w:p>
    <w:p w:rsidR="00E97E01" w:rsidRPr="00F169CC" w:rsidRDefault="00E97E01" w:rsidP="00E97E01">
      <w:pPr>
        <w:autoSpaceDE w:val="0"/>
        <w:autoSpaceDN w:val="0"/>
        <w:adjustRightInd w:val="0"/>
        <w:ind w:firstLine="360"/>
        <w:jc w:val="both"/>
      </w:pPr>
      <w:r w:rsidRPr="00F169CC">
        <w:t>Освоение содержания учебной дисциплины</w:t>
      </w:r>
      <w:r w:rsidR="00330D04" w:rsidRPr="00F169CC">
        <w:t xml:space="preserve"> «Русский язык»</w:t>
      </w:r>
      <w:r w:rsidRPr="00F169CC">
        <w:t xml:space="preserve"> осуществляется в таких формах организации учебных занятий, как: уроки (комбинированные; проверки знаний, умений и навыков), уроки-лекции (вводные, обобщающие), </w:t>
      </w:r>
      <w:r w:rsidR="005A2904" w:rsidRPr="00F169CC">
        <w:t>практические работы</w:t>
      </w:r>
      <w:r w:rsidRPr="00F169CC">
        <w:t xml:space="preserve"> (в форме семинаров, практикумов), самостоятельная работа, консультации. Реализация системно-деятельностного подхода предполагает организацию активной учебно-познавательной деятельности обучающихся с использованием интерактивных форм и методов. Неотъемлемой частью образовательного процесса являются практико-ориентированные задания, проектная деятельность студентов, выполнение творческих заданий и подготовка рефератов. </w:t>
      </w:r>
    </w:p>
    <w:p w:rsidR="00E97E01" w:rsidRPr="00F169CC" w:rsidRDefault="00E97E01" w:rsidP="00E97E01">
      <w:pPr>
        <w:pStyle w:val="Default"/>
        <w:ind w:firstLine="567"/>
        <w:jc w:val="both"/>
        <w:rPr>
          <w:color w:val="auto"/>
          <w:lang w:eastAsia="en-US"/>
        </w:rPr>
      </w:pPr>
      <w:r w:rsidRPr="00F169CC">
        <w:rPr>
          <w:color w:val="auto"/>
          <w:lang w:eastAsia="en-US"/>
        </w:rPr>
        <w:t xml:space="preserve">Основные интерактивные формы проведения учебных занятий: </w:t>
      </w:r>
      <w:r w:rsidR="005A2904" w:rsidRPr="00F169CC">
        <w:rPr>
          <w:color w:val="auto"/>
          <w:lang w:eastAsia="en-US"/>
        </w:rPr>
        <w:t>практические работы</w:t>
      </w:r>
      <w:r w:rsidRPr="00F169CC">
        <w:rPr>
          <w:color w:val="auto"/>
          <w:lang w:eastAsia="en-US"/>
        </w:rPr>
        <w:t xml:space="preserve">; работа в малых группах; дискуссия; обучающие игры (ролевые игры, имитации, деловые игры и образовательные игры); изучение и закрепление нового материала на интерактивной лекции (лекция-беседа, лекция – дискуссия, лекция с разбором конкретных ситуаций, лекция с заранее запланированными ошибками, лекция-пресс-конференция, мини-лекция); эвристическая беседа;  разработка проекта (метод проектов); метод кейсов (решение ситуационных упражнений и задач как разновидности метода кейсов). </w:t>
      </w:r>
    </w:p>
    <w:p w:rsidR="001325BB" w:rsidRPr="00F169CC" w:rsidRDefault="001325BB" w:rsidP="001325BB">
      <w:pPr>
        <w:autoSpaceDE w:val="0"/>
        <w:autoSpaceDN w:val="0"/>
        <w:adjustRightInd w:val="0"/>
        <w:ind w:firstLine="708"/>
        <w:jc w:val="both"/>
        <w:rPr>
          <w:u w:val="single"/>
        </w:rPr>
      </w:pPr>
      <w:r w:rsidRPr="00F169CC">
        <w:t xml:space="preserve">В разделе программы «Содержание учебной дисциплины» курсивом выделен материал, который при изучении русского языка контролю не подлежит. </w:t>
      </w:r>
    </w:p>
    <w:p w:rsidR="00E97E01" w:rsidRPr="00F169CC" w:rsidRDefault="00E97E01" w:rsidP="00E97E01">
      <w:pPr>
        <w:autoSpaceDE w:val="0"/>
        <w:autoSpaceDN w:val="0"/>
        <w:adjustRightInd w:val="0"/>
        <w:ind w:firstLine="360"/>
        <w:jc w:val="both"/>
      </w:pPr>
      <w:r w:rsidRPr="00F169CC">
        <w:t xml:space="preserve">Изучение общеобразовательной учебной дисциплины </w:t>
      </w:r>
      <w:r w:rsidR="00330D04" w:rsidRPr="00F169CC">
        <w:t xml:space="preserve">«Русский язык» </w:t>
      </w:r>
      <w:r w:rsidRPr="00F169CC">
        <w:t xml:space="preserve"> завершается подведением итогов в форме экзамена в рамках промежуточной аттестации студентов в процессе освоения ОПОП СПО на базе основного общего образования с получением  среднего общего образования (ППКРС)</w:t>
      </w:r>
    </w:p>
    <w:p w:rsidR="00E97E01" w:rsidRPr="00F169CC" w:rsidRDefault="00E97E01" w:rsidP="00E97E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E312AC" w:rsidRPr="00F169CC" w:rsidRDefault="00E312AC" w:rsidP="00E97E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E312AC" w:rsidRPr="00F169CC" w:rsidRDefault="00E312AC" w:rsidP="00E97E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E312AC" w:rsidRPr="00F169CC" w:rsidRDefault="00E312AC" w:rsidP="00E97E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E312AC" w:rsidRPr="00F169CC" w:rsidRDefault="00E312AC" w:rsidP="00E97E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E312AC" w:rsidRPr="00F169CC" w:rsidRDefault="00E312AC" w:rsidP="00E97E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E312AC" w:rsidRPr="00F169CC" w:rsidRDefault="00E312AC" w:rsidP="00E97E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E312AC" w:rsidRPr="00F169CC" w:rsidRDefault="00E312AC" w:rsidP="00E97E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E312AC" w:rsidRPr="00F169CC" w:rsidRDefault="00E312AC" w:rsidP="00E97E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E312AC" w:rsidRPr="00F169CC" w:rsidRDefault="00E312AC" w:rsidP="00E97E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E312AC" w:rsidRPr="00F169CC" w:rsidRDefault="00E312AC" w:rsidP="00E97E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E312AC" w:rsidRPr="00F169CC" w:rsidRDefault="00E312AC" w:rsidP="00E97E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E312AC" w:rsidRPr="00F169CC" w:rsidRDefault="00E312AC" w:rsidP="00E97E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1325BB" w:rsidRPr="00F169CC" w:rsidRDefault="001325BB" w:rsidP="00E97E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1325BB" w:rsidRPr="00F169CC" w:rsidRDefault="001325BB" w:rsidP="00E97E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1325BB" w:rsidRPr="00F169CC" w:rsidRDefault="001325BB" w:rsidP="00E97E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1325BB" w:rsidRPr="00F169CC" w:rsidRDefault="001325BB" w:rsidP="00E97E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1325BB" w:rsidRPr="00F169CC" w:rsidRDefault="001325BB" w:rsidP="00E97E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121FB8" w:rsidRPr="00F169CC" w:rsidRDefault="00121FB8" w:rsidP="00E97E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E97E01" w:rsidRPr="00F169CC" w:rsidRDefault="00E97E01" w:rsidP="00E97E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F169CC">
        <w:rPr>
          <w:b/>
        </w:rPr>
        <w:t>1.4. Количество часов на освоение программы учебной дисциплины:</w:t>
      </w:r>
    </w:p>
    <w:p w:rsidR="00E97E01" w:rsidRPr="00F169CC" w:rsidRDefault="00E97E01" w:rsidP="00E97E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904"/>
        <w:gridCol w:w="1564"/>
      </w:tblGrid>
      <w:tr w:rsidR="00E97E01" w:rsidRPr="00F169CC" w:rsidTr="00A85108">
        <w:trPr>
          <w:trHeight w:val="460"/>
        </w:trPr>
        <w:tc>
          <w:tcPr>
            <w:tcW w:w="7904" w:type="dxa"/>
          </w:tcPr>
          <w:p w:rsidR="00E97E01" w:rsidRPr="00F169CC" w:rsidRDefault="00E97E01" w:rsidP="00A85108">
            <w:pPr>
              <w:jc w:val="both"/>
            </w:pPr>
            <w:r w:rsidRPr="00F169CC">
              <w:t>Вид учебной работы</w:t>
            </w:r>
          </w:p>
        </w:tc>
        <w:tc>
          <w:tcPr>
            <w:tcW w:w="1564" w:type="dxa"/>
          </w:tcPr>
          <w:p w:rsidR="00E97E01" w:rsidRPr="00F169CC" w:rsidRDefault="00E97E01" w:rsidP="00A85108">
            <w:pPr>
              <w:jc w:val="both"/>
              <w:rPr>
                <w:i/>
                <w:iCs/>
              </w:rPr>
            </w:pPr>
            <w:r w:rsidRPr="00F169CC">
              <w:rPr>
                <w:i/>
                <w:iCs/>
              </w:rPr>
              <w:t xml:space="preserve">Кол-во часов </w:t>
            </w:r>
          </w:p>
        </w:tc>
      </w:tr>
      <w:tr w:rsidR="00E97E01" w:rsidRPr="00F169CC" w:rsidTr="00A85108">
        <w:tc>
          <w:tcPr>
            <w:tcW w:w="7904" w:type="dxa"/>
          </w:tcPr>
          <w:p w:rsidR="00E97E01" w:rsidRPr="00F169CC" w:rsidRDefault="00E97E01" w:rsidP="00A85108">
            <w:pPr>
              <w:jc w:val="both"/>
            </w:pPr>
            <w:r w:rsidRPr="00F169CC">
              <w:rPr>
                <w:b/>
              </w:rPr>
              <w:t xml:space="preserve">Обязательная аудиторная учебная нагрузка (всего) </w:t>
            </w:r>
          </w:p>
        </w:tc>
        <w:tc>
          <w:tcPr>
            <w:tcW w:w="1564" w:type="dxa"/>
          </w:tcPr>
          <w:p w:rsidR="00E97E01" w:rsidRPr="00F169CC" w:rsidRDefault="00E97E01" w:rsidP="00A85108">
            <w:pPr>
              <w:jc w:val="both"/>
              <w:rPr>
                <w:b/>
                <w:i/>
                <w:iCs/>
              </w:rPr>
            </w:pPr>
            <w:r w:rsidRPr="00F169CC">
              <w:rPr>
                <w:b/>
                <w:i/>
                <w:iCs/>
              </w:rPr>
              <w:t>114</w:t>
            </w:r>
          </w:p>
        </w:tc>
      </w:tr>
      <w:tr w:rsidR="00E97E01" w:rsidRPr="00F169CC" w:rsidTr="00A85108">
        <w:tc>
          <w:tcPr>
            <w:tcW w:w="7904" w:type="dxa"/>
          </w:tcPr>
          <w:p w:rsidR="00E97E01" w:rsidRPr="00F169CC" w:rsidRDefault="00E97E01" w:rsidP="00A85108">
            <w:pPr>
              <w:jc w:val="both"/>
            </w:pPr>
            <w:r w:rsidRPr="00F169CC">
              <w:t>в том числе:</w:t>
            </w:r>
          </w:p>
        </w:tc>
        <w:tc>
          <w:tcPr>
            <w:tcW w:w="1564" w:type="dxa"/>
          </w:tcPr>
          <w:p w:rsidR="00E97E01" w:rsidRPr="00F169CC" w:rsidRDefault="00E97E01" w:rsidP="00A85108">
            <w:pPr>
              <w:jc w:val="both"/>
              <w:rPr>
                <w:i/>
                <w:iCs/>
              </w:rPr>
            </w:pPr>
          </w:p>
        </w:tc>
      </w:tr>
      <w:tr w:rsidR="00E97E01" w:rsidRPr="00F169CC" w:rsidTr="00A85108">
        <w:tc>
          <w:tcPr>
            <w:tcW w:w="7904" w:type="dxa"/>
          </w:tcPr>
          <w:p w:rsidR="00E97E01" w:rsidRPr="00F169CC" w:rsidRDefault="00E97E01" w:rsidP="00A85108">
            <w:pPr>
              <w:jc w:val="both"/>
            </w:pPr>
            <w:r w:rsidRPr="00F169CC">
              <w:t xml:space="preserve">        контрольные работы (часы)</w:t>
            </w:r>
          </w:p>
        </w:tc>
        <w:tc>
          <w:tcPr>
            <w:tcW w:w="1564" w:type="dxa"/>
          </w:tcPr>
          <w:p w:rsidR="00E97E01" w:rsidRPr="00F169CC" w:rsidRDefault="005E0867" w:rsidP="00A85108">
            <w:pPr>
              <w:jc w:val="both"/>
              <w:rPr>
                <w:b/>
                <w:i/>
                <w:iCs/>
              </w:rPr>
            </w:pPr>
            <w:r w:rsidRPr="00F169CC">
              <w:rPr>
                <w:b/>
                <w:i/>
                <w:iCs/>
              </w:rPr>
              <w:t>4</w:t>
            </w:r>
          </w:p>
        </w:tc>
      </w:tr>
      <w:tr w:rsidR="00E97E01" w:rsidRPr="00F169CC" w:rsidTr="00A85108">
        <w:tc>
          <w:tcPr>
            <w:tcW w:w="7904" w:type="dxa"/>
          </w:tcPr>
          <w:p w:rsidR="00E97E01" w:rsidRPr="00F169CC" w:rsidRDefault="00E97E01" w:rsidP="00A85108">
            <w:pPr>
              <w:jc w:val="both"/>
            </w:pPr>
            <w:r w:rsidRPr="00F169CC">
              <w:t xml:space="preserve">        </w:t>
            </w:r>
            <w:r w:rsidR="005A2904" w:rsidRPr="00F169CC">
              <w:t>практические работы</w:t>
            </w:r>
            <w:r w:rsidRPr="00F169CC">
              <w:t xml:space="preserve"> (количество)</w:t>
            </w:r>
          </w:p>
        </w:tc>
        <w:tc>
          <w:tcPr>
            <w:tcW w:w="1564" w:type="dxa"/>
            <w:shd w:val="clear" w:color="auto" w:fill="FFFFFF"/>
          </w:tcPr>
          <w:p w:rsidR="00E97E01" w:rsidRPr="00F169CC" w:rsidRDefault="00121FB8" w:rsidP="00A85108">
            <w:pPr>
              <w:jc w:val="both"/>
              <w:rPr>
                <w:b/>
                <w:iCs/>
              </w:rPr>
            </w:pPr>
            <w:r w:rsidRPr="00F169CC">
              <w:rPr>
                <w:b/>
                <w:iCs/>
              </w:rPr>
              <w:t>48</w:t>
            </w:r>
          </w:p>
        </w:tc>
      </w:tr>
      <w:tr w:rsidR="00E97E01" w:rsidRPr="00F169CC" w:rsidTr="00A85108">
        <w:tc>
          <w:tcPr>
            <w:tcW w:w="7904" w:type="dxa"/>
          </w:tcPr>
          <w:p w:rsidR="00E97E01" w:rsidRPr="00F169CC" w:rsidRDefault="00E97E01" w:rsidP="00A85108">
            <w:pPr>
              <w:jc w:val="both"/>
              <w:rPr>
                <w:b/>
              </w:rPr>
            </w:pPr>
            <w:r w:rsidRPr="00F169CC">
              <w:rPr>
                <w:b/>
              </w:rPr>
              <w:t xml:space="preserve">Внеаудиторная самостоятельная работа </w:t>
            </w:r>
          </w:p>
        </w:tc>
        <w:tc>
          <w:tcPr>
            <w:tcW w:w="1564" w:type="dxa"/>
          </w:tcPr>
          <w:p w:rsidR="00E97E01" w:rsidRPr="00F169CC" w:rsidRDefault="00E97E01" w:rsidP="00A85108">
            <w:pPr>
              <w:jc w:val="both"/>
              <w:rPr>
                <w:b/>
                <w:i/>
                <w:iCs/>
              </w:rPr>
            </w:pPr>
            <w:r w:rsidRPr="00F169CC">
              <w:rPr>
                <w:b/>
                <w:i/>
                <w:iCs/>
              </w:rPr>
              <w:t>57</w:t>
            </w:r>
          </w:p>
        </w:tc>
      </w:tr>
      <w:tr w:rsidR="00E97E01" w:rsidRPr="00F169CC" w:rsidTr="00A85108">
        <w:tc>
          <w:tcPr>
            <w:tcW w:w="7904" w:type="dxa"/>
          </w:tcPr>
          <w:p w:rsidR="00E97E01" w:rsidRPr="00F169CC" w:rsidRDefault="00E97E01" w:rsidP="00A85108">
            <w:pPr>
              <w:jc w:val="both"/>
              <w:rPr>
                <w:b/>
              </w:rPr>
            </w:pPr>
            <w:r w:rsidRPr="00F169CC">
              <w:rPr>
                <w:b/>
              </w:rPr>
              <w:t>Максимальная учебная нагрузка (всего)</w:t>
            </w:r>
          </w:p>
        </w:tc>
        <w:tc>
          <w:tcPr>
            <w:tcW w:w="1564" w:type="dxa"/>
          </w:tcPr>
          <w:p w:rsidR="00E97E01" w:rsidRPr="00F169CC" w:rsidRDefault="00E97E01" w:rsidP="00A85108">
            <w:pPr>
              <w:jc w:val="both"/>
              <w:rPr>
                <w:b/>
                <w:i/>
                <w:iCs/>
              </w:rPr>
            </w:pPr>
            <w:r w:rsidRPr="00F169CC">
              <w:rPr>
                <w:b/>
                <w:i/>
                <w:iCs/>
              </w:rPr>
              <w:t>171</w:t>
            </w:r>
          </w:p>
        </w:tc>
      </w:tr>
      <w:tr w:rsidR="00E97E01" w:rsidRPr="00F169CC" w:rsidTr="00A85108">
        <w:tc>
          <w:tcPr>
            <w:tcW w:w="7904" w:type="dxa"/>
          </w:tcPr>
          <w:p w:rsidR="00E97E01" w:rsidRPr="00F169CC" w:rsidRDefault="00E97E01" w:rsidP="00A85108">
            <w:pPr>
              <w:jc w:val="both"/>
            </w:pPr>
            <w:r w:rsidRPr="00F169CC">
              <w:t>Промежуточная аттестация  в форме</w:t>
            </w:r>
            <w:r w:rsidR="00B83734">
              <w:t xml:space="preserve"> дифференцированного зачета</w:t>
            </w:r>
            <w:r w:rsidRPr="00F169CC">
              <w:t xml:space="preserve"> экзамена</w:t>
            </w:r>
          </w:p>
        </w:tc>
        <w:tc>
          <w:tcPr>
            <w:tcW w:w="1564" w:type="dxa"/>
          </w:tcPr>
          <w:p w:rsidR="00E97E01" w:rsidRPr="00F169CC" w:rsidRDefault="00E97E01" w:rsidP="00A85108">
            <w:pPr>
              <w:jc w:val="both"/>
              <w:rPr>
                <w:b/>
                <w:i/>
                <w:iCs/>
              </w:rPr>
            </w:pPr>
          </w:p>
        </w:tc>
      </w:tr>
    </w:tbl>
    <w:p w:rsidR="00E97E01" w:rsidRPr="00F169CC" w:rsidRDefault="00E97E01" w:rsidP="00E97E01">
      <w:pPr>
        <w:tabs>
          <w:tab w:val="left" w:pos="1832"/>
        </w:tabs>
        <w:autoSpaceDE w:val="0"/>
        <w:autoSpaceDN w:val="0"/>
        <w:adjustRightInd w:val="0"/>
        <w:rPr>
          <w:rFonts w:ascii="FranklinGothicMediumC" w:hAnsi="FranklinGothicMediumC" w:cs="FranklinGothicMediumC"/>
          <w:sz w:val="28"/>
          <w:szCs w:val="28"/>
          <w:lang w:eastAsia="en-US"/>
        </w:rPr>
      </w:pPr>
    </w:p>
    <w:p w:rsidR="00E97E01" w:rsidRPr="00F169CC" w:rsidRDefault="00E97E01" w:rsidP="00E97E01">
      <w:pPr>
        <w:tabs>
          <w:tab w:val="left" w:pos="1832"/>
        </w:tabs>
        <w:autoSpaceDE w:val="0"/>
        <w:autoSpaceDN w:val="0"/>
        <w:adjustRightInd w:val="0"/>
        <w:rPr>
          <w:rFonts w:ascii="FranklinGothicMediumC" w:hAnsi="FranklinGothicMediumC" w:cs="FranklinGothicMediumC"/>
          <w:sz w:val="28"/>
          <w:szCs w:val="28"/>
          <w:lang w:eastAsia="en-US"/>
        </w:rPr>
      </w:pPr>
    </w:p>
    <w:p w:rsidR="00E97E01" w:rsidRPr="00F169CC" w:rsidRDefault="00E97E01" w:rsidP="00E97E01">
      <w:pPr>
        <w:tabs>
          <w:tab w:val="left" w:pos="1832"/>
        </w:tabs>
        <w:autoSpaceDE w:val="0"/>
        <w:autoSpaceDN w:val="0"/>
        <w:adjustRightInd w:val="0"/>
        <w:rPr>
          <w:rFonts w:ascii="FranklinGothicMediumC" w:hAnsi="FranklinGothicMediumC" w:cs="FranklinGothicMediumC"/>
          <w:sz w:val="28"/>
          <w:szCs w:val="28"/>
          <w:lang w:eastAsia="en-US"/>
        </w:rPr>
      </w:pPr>
    </w:p>
    <w:p w:rsidR="00E97E01" w:rsidRPr="00F169CC" w:rsidRDefault="00E97E01" w:rsidP="00E97E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E97E01" w:rsidRPr="00F169CC" w:rsidRDefault="00E97E01" w:rsidP="00E97E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E97E01" w:rsidRPr="00F169CC" w:rsidRDefault="00E97E01" w:rsidP="00E97E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E97E01" w:rsidRPr="00F169CC" w:rsidRDefault="00E97E01" w:rsidP="00E97E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E97E01" w:rsidRPr="00F169CC" w:rsidRDefault="00E97E01" w:rsidP="00E97E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E97E01" w:rsidRPr="00F169CC" w:rsidRDefault="00E97E01" w:rsidP="00E97E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E97E01" w:rsidRPr="00F169CC" w:rsidRDefault="00E97E01" w:rsidP="00E97E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E97E01" w:rsidRPr="00F169CC" w:rsidRDefault="00E97E01" w:rsidP="00E97E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E97E01" w:rsidRPr="00F169CC" w:rsidRDefault="00E97E01" w:rsidP="00E97E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E97E01" w:rsidRPr="00F169CC" w:rsidRDefault="00E97E01" w:rsidP="00E97E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E97E01" w:rsidRPr="00F169CC" w:rsidRDefault="00E97E01" w:rsidP="00E97E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E97E01" w:rsidRPr="00F169CC" w:rsidRDefault="00E97E01" w:rsidP="00E97E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E97E01" w:rsidRPr="00F169CC" w:rsidRDefault="00E97E01" w:rsidP="00E97E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E97E01" w:rsidRPr="00F169CC" w:rsidRDefault="00E97E01" w:rsidP="00E97E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E97E01" w:rsidRPr="00F169CC" w:rsidRDefault="00E97E01" w:rsidP="00E97E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E97E01" w:rsidRPr="00F169CC" w:rsidRDefault="00E97E01" w:rsidP="00E97E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E97E01" w:rsidRPr="00F169CC" w:rsidRDefault="00E97E01" w:rsidP="00E97E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E97E01" w:rsidRPr="00F169CC" w:rsidRDefault="00E97E01" w:rsidP="00E97E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E97E01" w:rsidRPr="00F169CC" w:rsidRDefault="00E97E01" w:rsidP="00E97E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E97E01" w:rsidRPr="00F169CC" w:rsidRDefault="00E97E01" w:rsidP="00E97E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E97E01" w:rsidRPr="00F169CC" w:rsidRDefault="00E97E01" w:rsidP="00E97E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E97E01" w:rsidRPr="00F169CC" w:rsidRDefault="00E97E01" w:rsidP="00E97E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E97E01" w:rsidRPr="00F169CC" w:rsidRDefault="00E97E01" w:rsidP="00E97E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E97E01" w:rsidRPr="00F169CC" w:rsidRDefault="00E97E01" w:rsidP="00E97E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E97E01" w:rsidRPr="00F169CC" w:rsidRDefault="00E97E01" w:rsidP="00E97E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E97E01" w:rsidRPr="00F169CC" w:rsidRDefault="00E97E01" w:rsidP="00E97E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D76411" w:rsidRPr="00F169CC" w:rsidRDefault="00D76411" w:rsidP="00E97E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D76411" w:rsidRPr="00F169CC" w:rsidRDefault="00D76411" w:rsidP="00E97E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1325BB" w:rsidRPr="00F169CC" w:rsidRDefault="001325BB" w:rsidP="00E97E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1325BB" w:rsidRPr="00F169CC" w:rsidRDefault="001325BB" w:rsidP="00E97E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1325BB" w:rsidRPr="00F169CC" w:rsidRDefault="001325BB" w:rsidP="00E97E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1325BB" w:rsidRPr="00F169CC" w:rsidRDefault="001325BB" w:rsidP="00E97E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1325BB" w:rsidRPr="00F169CC" w:rsidRDefault="001325BB" w:rsidP="00E97E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1325BB" w:rsidRPr="00F169CC" w:rsidRDefault="001325BB" w:rsidP="00E97E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1325BB" w:rsidRPr="00F169CC" w:rsidRDefault="001325BB" w:rsidP="00E97E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1325BB" w:rsidRPr="00F169CC" w:rsidRDefault="001325BB" w:rsidP="00E97E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1325BB" w:rsidRPr="00F169CC" w:rsidRDefault="001325BB" w:rsidP="00E97E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E97E01" w:rsidRPr="00F169CC" w:rsidRDefault="00E97E01" w:rsidP="001325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E97E01" w:rsidRPr="00F169CC" w:rsidRDefault="00E97E01" w:rsidP="00E97E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 w:rsidRPr="00F169CC">
        <w:rPr>
          <w:b/>
        </w:rPr>
        <w:t>2. ТЕМАТИЧЕСКИЙ ПЛАН</w:t>
      </w:r>
    </w:p>
    <w:p w:rsidR="00E97E01" w:rsidRPr="00F169CC" w:rsidRDefault="00E97E01" w:rsidP="00E97E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E97E01" w:rsidRPr="00F169CC" w:rsidRDefault="00E97E01" w:rsidP="00E97E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652"/>
        <w:gridCol w:w="992"/>
        <w:gridCol w:w="1418"/>
        <w:gridCol w:w="992"/>
        <w:gridCol w:w="851"/>
        <w:gridCol w:w="850"/>
        <w:gridCol w:w="1276"/>
      </w:tblGrid>
      <w:tr w:rsidR="00E97E01" w:rsidRPr="00F169CC" w:rsidTr="00A85108">
        <w:tc>
          <w:tcPr>
            <w:tcW w:w="3652" w:type="dxa"/>
            <w:vMerge w:val="restart"/>
          </w:tcPr>
          <w:p w:rsidR="00E97E01" w:rsidRPr="00F169CC" w:rsidRDefault="00E97E01" w:rsidP="00A85108">
            <w:pPr>
              <w:jc w:val="center"/>
              <w:rPr>
                <w:b/>
                <w:sz w:val="20"/>
                <w:szCs w:val="20"/>
              </w:rPr>
            </w:pPr>
            <w:r w:rsidRPr="00F169CC">
              <w:rPr>
                <w:b/>
                <w:sz w:val="20"/>
                <w:szCs w:val="20"/>
              </w:rPr>
              <w:t>Наименование частей, разделов,</w:t>
            </w:r>
          </w:p>
        </w:tc>
        <w:tc>
          <w:tcPr>
            <w:tcW w:w="3402" w:type="dxa"/>
            <w:gridSpan w:val="3"/>
          </w:tcPr>
          <w:p w:rsidR="00E97E01" w:rsidRPr="00F169CC" w:rsidRDefault="00E97E01" w:rsidP="00A85108">
            <w:pPr>
              <w:jc w:val="center"/>
              <w:rPr>
                <w:b/>
                <w:sz w:val="20"/>
                <w:szCs w:val="20"/>
              </w:rPr>
            </w:pPr>
            <w:r w:rsidRPr="00F169CC">
              <w:rPr>
                <w:b/>
                <w:sz w:val="20"/>
                <w:szCs w:val="20"/>
              </w:rPr>
              <w:t>Обязательная аудиторная учебная нагрузка обучающихся</w:t>
            </w:r>
          </w:p>
        </w:tc>
        <w:tc>
          <w:tcPr>
            <w:tcW w:w="1701" w:type="dxa"/>
            <w:gridSpan w:val="2"/>
          </w:tcPr>
          <w:p w:rsidR="00E97E01" w:rsidRPr="00F169CC" w:rsidRDefault="00E97E01" w:rsidP="00A85108">
            <w:pPr>
              <w:jc w:val="center"/>
              <w:rPr>
                <w:b/>
                <w:sz w:val="20"/>
                <w:szCs w:val="20"/>
              </w:rPr>
            </w:pPr>
            <w:r w:rsidRPr="00F169CC">
              <w:rPr>
                <w:b/>
                <w:sz w:val="20"/>
                <w:szCs w:val="20"/>
              </w:rPr>
              <w:t>Самостоятель-ная работа</w:t>
            </w:r>
          </w:p>
        </w:tc>
        <w:tc>
          <w:tcPr>
            <w:tcW w:w="1276" w:type="dxa"/>
            <w:vMerge w:val="restart"/>
          </w:tcPr>
          <w:p w:rsidR="00E97E01" w:rsidRPr="00F169CC" w:rsidRDefault="00E97E01" w:rsidP="00A85108">
            <w:pPr>
              <w:ind w:right="-108"/>
              <w:jc w:val="center"/>
              <w:rPr>
                <w:b/>
                <w:sz w:val="20"/>
                <w:szCs w:val="20"/>
              </w:rPr>
            </w:pPr>
            <w:r w:rsidRPr="00F169CC">
              <w:rPr>
                <w:b/>
                <w:sz w:val="20"/>
                <w:szCs w:val="20"/>
              </w:rPr>
              <w:t xml:space="preserve">Максимальная учебная нагрузка (часы) </w:t>
            </w:r>
          </w:p>
        </w:tc>
      </w:tr>
      <w:tr w:rsidR="00E97E01" w:rsidRPr="00F169CC" w:rsidTr="00A85108">
        <w:trPr>
          <w:trHeight w:val="243"/>
        </w:trPr>
        <w:tc>
          <w:tcPr>
            <w:tcW w:w="3652" w:type="dxa"/>
            <w:vMerge/>
          </w:tcPr>
          <w:p w:rsidR="00E97E01" w:rsidRPr="00F169CC" w:rsidRDefault="00E97E01" w:rsidP="00A8510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</w:tcPr>
          <w:p w:rsidR="00E97E01" w:rsidRPr="00F169CC" w:rsidRDefault="00E97E01" w:rsidP="00A85108">
            <w:pPr>
              <w:ind w:firstLine="34"/>
              <w:jc w:val="center"/>
              <w:rPr>
                <w:b/>
                <w:sz w:val="20"/>
                <w:szCs w:val="20"/>
              </w:rPr>
            </w:pPr>
            <w:r w:rsidRPr="00F169CC">
              <w:rPr>
                <w:b/>
                <w:sz w:val="20"/>
                <w:szCs w:val="20"/>
              </w:rPr>
              <w:t>Всего часов *</w:t>
            </w:r>
          </w:p>
        </w:tc>
        <w:tc>
          <w:tcPr>
            <w:tcW w:w="2410" w:type="dxa"/>
            <w:gridSpan w:val="2"/>
          </w:tcPr>
          <w:p w:rsidR="00E97E01" w:rsidRPr="00F169CC" w:rsidRDefault="00E97E01" w:rsidP="00A85108">
            <w:pPr>
              <w:ind w:firstLine="34"/>
              <w:jc w:val="center"/>
              <w:rPr>
                <w:sz w:val="20"/>
                <w:szCs w:val="20"/>
              </w:rPr>
            </w:pPr>
            <w:r w:rsidRPr="00F169CC">
              <w:rPr>
                <w:sz w:val="20"/>
                <w:szCs w:val="20"/>
              </w:rPr>
              <w:t xml:space="preserve">В том числе </w:t>
            </w:r>
          </w:p>
        </w:tc>
        <w:tc>
          <w:tcPr>
            <w:tcW w:w="851" w:type="dxa"/>
            <w:vMerge w:val="restart"/>
          </w:tcPr>
          <w:p w:rsidR="00E97E01" w:rsidRPr="00F169CC" w:rsidRDefault="00E97E01" w:rsidP="00A85108">
            <w:pPr>
              <w:ind w:firstLine="34"/>
              <w:jc w:val="center"/>
              <w:rPr>
                <w:b/>
                <w:sz w:val="20"/>
                <w:szCs w:val="20"/>
              </w:rPr>
            </w:pPr>
            <w:r w:rsidRPr="00F169CC">
              <w:rPr>
                <w:b/>
                <w:sz w:val="20"/>
                <w:szCs w:val="20"/>
              </w:rPr>
              <w:t>Всего часов **</w:t>
            </w:r>
          </w:p>
        </w:tc>
        <w:tc>
          <w:tcPr>
            <w:tcW w:w="850" w:type="dxa"/>
            <w:vMerge w:val="restart"/>
          </w:tcPr>
          <w:p w:rsidR="00E97E01" w:rsidRPr="00F169CC" w:rsidRDefault="00E97E01" w:rsidP="00A85108">
            <w:pPr>
              <w:ind w:firstLine="34"/>
              <w:jc w:val="center"/>
              <w:rPr>
                <w:sz w:val="20"/>
                <w:szCs w:val="20"/>
              </w:rPr>
            </w:pPr>
            <w:r w:rsidRPr="00F169CC">
              <w:rPr>
                <w:sz w:val="20"/>
                <w:szCs w:val="20"/>
              </w:rPr>
              <w:t>В т.ч. индивидуальный проект</w:t>
            </w:r>
          </w:p>
        </w:tc>
        <w:tc>
          <w:tcPr>
            <w:tcW w:w="1276" w:type="dxa"/>
            <w:vMerge/>
          </w:tcPr>
          <w:p w:rsidR="00E97E01" w:rsidRPr="00F169CC" w:rsidRDefault="00E97E01" w:rsidP="00A85108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E97E01" w:rsidRPr="00F169CC" w:rsidTr="00A85108">
        <w:trPr>
          <w:trHeight w:val="1122"/>
        </w:trPr>
        <w:tc>
          <w:tcPr>
            <w:tcW w:w="3652" w:type="dxa"/>
            <w:vMerge/>
          </w:tcPr>
          <w:p w:rsidR="00E97E01" w:rsidRPr="00F169CC" w:rsidRDefault="00E97E01" w:rsidP="00A8510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E97E01" w:rsidRPr="00F169CC" w:rsidRDefault="00E97E01" w:rsidP="00A85108">
            <w:pPr>
              <w:ind w:firstLine="34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8" w:type="dxa"/>
          </w:tcPr>
          <w:p w:rsidR="00E97E01" w:rsidRPr="00F169CC" w:rsidRDefault="005A2904" w:rsidP="00874664">
            <w:pPr>
              <w:ind w:firstLine="34"/>
              <w:jc w:val="center"/>
              <w:rPr>
                <w:sz w:val="20"/>
                <w:szCs w:val="20"/>
              </w:rPr>
            </w:pPr>
            <w:r w:rsidRPr="00F169CC">
              <w:rPr>
                <w:sz w:val="20"/>
                <w:szCs w:val="20"/>
              </w:rPr>
              <w:t>практические работы</w:t>
            </w:r>
            <w:r w:rsidR="00E97E01" w:rsidRPr="00F169CC">
              <w:rPr>
                <w:sz w:val="20"/>
                <w:szCs w:val="20"/>
              </w:rPr>
              <w:t xml:space="preserve"> (часы)</w:t>
            </w:r>
          </w:p>
        </w:tc>
        <w:tc>
          <w:tcPr>
            <w:tcW w:w="992" w:type="dxa"/>
          </w:tcPr>
          <w:p w:rsidR="00E97E01" w:rsidRPr="00F169CC" w:rsidRDefault="00E97E01" w:rsidP="00A85108">
            <w:pPr>
              <w:ind w:firstLine="34"/>
              <w:jc w:val="center"/>
              <w:rPr>
                <w:sz w:val="20"/>
                <w:szCs w:val="20"/>
              </w:rPr>
            </w:pPr>
            <w:r w:rsidRPr="00F169CC">
              <w:rPr>
                <w:sz w:val="20"/>
                <w:szCs w:val="20"/>
              </w:rPr>
              <w:t>Контрол ьные работы</w:t>
            </w:r>
          </w:p>
        </w:tc>
        <w:tc>
          <w:tcPr>
            <w:tcW w:w="851" w:type="dxa"/>
            <w:vMerge/>
          </w:tcPr>
          <w:p w:rsidR="00E97E01" w:rsidRPr="00F169CC" w:rsidRDefault="00E97E01" w:rsidP="00A85108">
            <w:pPr>
              <w:ind w:firstLine="34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E97E01" w:rsidRPr="00F169CC" w:rsidRDefault="00E97E01" w:rsidP="00A85108">
            <w:pPr>
              <w:ind w:firstLine="34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E97E01" w:rsidRPr="00F169CC" w:rsidRDefault="00E97E01" w:rsidP="00A85108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E97E01" w:rsidRPr="00F169CC" w:rsidTr="00A85108">
        <w:tc>
          <w:tcPr>
            <w:tcW w:w="3652" w:type="dxa"/>
          </w:tcPr>
          <w:p w:rsidR="00E97E01" w:rsidRPr="00F169CC" w:rsidRDefault="00E97E01" w:rsidP="00A85108">
            <w:pPr>
              <w:jc w:val="center"/>
              <w:rPr>
                <w:sz w:val="20"/>
                <w:szCs w:val="20"/>
              </w:rPr>
            </w:pPr>
            <w:r w:rsidRPr="00F169CC"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E97E01" w:rsidRPr="00F169CC" w:rsidRDefault="00E97E01" w:rsidP="00A85108">
            <w:pPr>
              <w:ind w:firstLine="34"/>
              <w:jc w:val="center"/>
              <w:rPr>
                <w:sz w:val="20"/>
                <w:szCs w:val="20"/>
              </w:rPr>
            </w:pPr>
            <w:r w:rsidRPr="00F169CC">
              <w:rPr>
                <w:sz w:val="20"/>
                <w:szCs w:val="20"/>
              </w:rPr>
              <w:t>2</w:t>
            </w:r>
          </w:p>
        </w:tc>
        <w:tc>
          <w:tcPr>
            <w:tcW w:w="1418" w:type="dxa"/>
          </w:tcPr>
          <w:p w:rsidR="00E97E01" w:rsidRPr="00F169CC" w:rsidRDefault="00E97E01" w:rsidP="00A85108">
            <w:pPr>
              <w:jc w:val="center"/>
              <w:rPr>
                <w:sz w:val="20"/>
                <w:szCs w:val="20"/>
              </w:rPr>
            </w:pPr>
            <w:r w:rsidRPr="00F169CC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</w:tcPr>
          <w:p w:rsidR="00E97E01" w:rsidRPr="00F169CC" w:rsidRDefault="00E97E01" w:rsidP="00A851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E97E01" w:rsidRPr="00F169CC" w:rsidRDefault="00E97E01" w:rsidP="00A85108">
            <w:pPr>
              <w:jc w:val="center"/>
              <w:rPr>
                <w:sz w:val="20"/>
                <w:szCs w:val="20"/>
              </w:rPr>
            </w:pPr>
            <w:r w:rsidRPr="00F169CC">
              <w:rPr>
                <w:sz w:val="20"/>
                <w:szCs w:val="20"/>
              </w:rPr>
              <w:t>4</w:t>
            </w:r>
          </w:p>
        </w:tc>
        <w:tc>
          <w:tcPr>
            <w:tcW w:w="850" w:type="dxa"/>
          </w:tcPr>
          <w:p w:rsidR="00E97E01" w:rsidRPr="00F169CC" w:rsidRDefault="00E97E01" w:rsidP="00A85108">
            <w:pPr>
              <w:jc w:val="center"/>
              <w:rPr>
                <w:sz w:val="20"/>
                <w:szCs w:val="20"/>
              </w:rPr>
            </w:pPr>
            <w:r w:rsidRPr="00F169CC">
              <w:rPr>
                <w:sz w:val="20"/>
                <w:szCs w:val="20"/>
              </w:rPr>
              <w:t>5</w:t>
            </w:r>
          </w:p>
        </w:tc>
        <w:tc>
          <w:tcPr>
            <w:tcW w:w="1276" w:type="dxa"/>
          </w:tcPr>
          <w:p w:rsidR="00E97E01" w:rsidRPr="00F169CC" w:rsidRDefault="00E97E01" w:rsidP="00A85108">
            <w:pPr>
              <w:jc w:val="center"/>
              <w:rPr>
                <w:sz w:val="20"/>
                <w:szCs w:val="20"/>
              </w:rPr>
            </w:pPr>
            <w:r w:rsidRPr="00F169CC">
              <w:rPr>
                <w:sz w:val="20"/>
                <w:szCs w:val="20"/>
              </w:rPr>
              <w:t>6</w:t>
            </w:r>
          </w:p>
        </w:tc>
      </w:tr>
      <w:tr w:rsidR="00E97E01" w:rsidRPr="00F169CC" w:rsidTr="00A85108">
        <w:tc>
          <w:tcPr>
            <w:tcW w:w="3652" w:type="dxa"/>
          </w:tcPr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F169CC">
              <w:rPr>
                <w:lang w:eastAsia="en-US"/>
              </w:rPr>
              <w:t xml:space="preserve">Введение </w:t>
            </w:r>
          </w:p>
        </w:tc>
        <w:tc>
          <w:tcPr>
            <w:tcW w:w="992" w:type="dxa"/>
          </w:tcPr>
          <w:p w:rsidR="00E97E01" w:rsidRPr="00F169CC" w:rsidRDefault="00E97E01" w:rsidP="00A8510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169CC">
              <w:rPr>
                <w:lang w:eastAsia="en-US"/>
              </w:rPr>
              <w:t>2</w:t>
            </w:r>
          </w:p>
        </w:tc>
        <w:tc>
          <w:tcPr>
            <w:tcW w:w="1418" w:type="dxa"/>
          </w:tcPr>
          <w:p w:rsidR="00E97E01" w:rsidRPr="00F169CC" w:rsidRDefault="00121FB8" w:rsidP="00A85108">
            <w:pPr>
              <w:jc w:val="center"/>
            </w:pPr>
            <w:r w:rsidRPr="00F169CC">
              <w:t>2</w:t>
            </w:r>
          </w:p>
        </w:tc>
        <w:tc>
          <w:tcPr>
            <w:tcW w:w="992" w:type="dxa"/>
          </w:tcPr>
          <w:p w:rsidR="00E97E01" w:rsidRPr="00F169CC" w:rsidRDefault="00E97E01" w:rsidP="00A85108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E97E01" w:rsidRPr="00F169CC" w:rsidRDefault="00E97E01" w:rsidP="00A85108">
            <w:pPr>
              <w:jc w:val="center"/>
            </w:pPr>
            <w:r w:rsidRPr="00F169CC">
              <w:t>1</w:t>
            </w:r>
          </w:p>
        </w:tc>
        <w:tc>
          <w:tcPr>
            <w:tcW w:w="850" w:type="dxa"/>
          </w:tcPr>
          <w:p w:rsidR="00E97E01" w:rsidRPr="00F169CC" w:rsidRDefault="00E97E01" w:rsidP="00A85108">
            <w:pPr>
              <w:jc w:val="center"/>
            </w:pPr>
          </w:p>
        </w:tc>
        <w:tc>
          <w:tcPr>
            <w:tcW w:w="1276" w:type="dxa"/>
          </w:tcPr>
          <w:p w:rsidR="00E97E01" w:rsidRPr="00F169CC" w:rsidRDefault="00E97E01" w:rsidP="00A85108">
            <w:pPr>
              <w:jc w:val="center"/>
            </w:pPr>
            <w:r w:rsidRPr="00F169CC">
              <w:t>3</w:t>
            </w:r>
          </w:p>
        </w:tc>
      </w:tr>
      <w:tr w:rsidR="00E97E01" w:rsidRPr="00F169CC" w:rsidTr="00A85108">
        <w:tc>
          <w:tcPr>
            <w:tcW w:w="3652" w:type="dxa"/>
          </w:tcPr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F169CC">
              <w:t>Язык речь. Функциональные стили</w:t>
            </w:r>
          </w:p>
        </w:tc>
        <w:tc>
          <w:tcPr>
            <w:tcW w:w="992" w:type="dxa"/>
          </w:tcPr>
          <w:p w:rsidR="00E97E01" w:rsidRPr="00F169CC" w:rsidRDefault="00E97E01" w:rsidP="00A8510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169CC">
              <w:rPr>
                <w:lang w:eastAsia="en-US"/>
              </w:rPr>
              <w:t>18</w:t>
            </w:r>
          </w:p>
        </w:tc>
        <w:tc>
          <w:tcPr>
            <w:tcW w:w="1418" w:type="dxa"/>
          </w:tcPr>
          <w:p w:rsidR="00E97E01" w:rsidRPr="00F169CC" w:rsidRDefault="00121FB8" w:rsidP="00A85108">
            <w:pPr>
              <w:jc w:val="center"/>
            </w:pPr>
            <w:r w:rsidRPr="00F169CC">
              <w:t>7</w:t>
            </w:r>
          </w:p>
        </w:tc>
        <w:tc>
          <w:tcPr>
            <w:tcW w:w="992" w:type="dxa"/>
          </w:tcPr>
          <w:p w:rsidR="00E97E01" w:rsidRPr="00F169CC" w:rsidRDefault="00E97E01" w:rsidP="00A85108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E97E01" w:rsidRPr="00F169CC" w:rsidRDefault="00E97E01" w:rsidP="00A85108">
            <w:pPr>
              <w:jc w:val="center"/>
            </w:pPr>
            <w:r w:rsidRPr="00F169CC">
              <w:t>9</w:t>
            </w:r>
          </w:p>
        </w:tc>
        <w:tc>
          <w:tcPr>
            <w:tcW w:w="850" w:type="dxa"/>
          </w:tcPr>
          <w:p w:rsidR="00E97E01" w:rsidRPr="00F169CC" w:rsidRDefault="00E97E01" w:rsidP="00A85108">
            <w:pPr>
              <w:jc w:val="center"/>
            </w:pPr>
          </w:p>
        </w:tc>
        <w:tc>
          <w:tcPr>
            <w:tcW w:w="1276" w:type="dxa"/>
          </w:tcPr>
          <w:p w:rsidR="00E97E01" w:rsidRPr="00F169CC" w:rsidRDefault="00E97E01" w:rsidP="00A85108">
            <w:pPr>
              <w:jc w:val="center"/>
            </w:pPr>
            <w:r w:rsidRPr="00F169CC">
              <w:t>21</w:t>
            </w:r>
          </w:p>
        </w:tc>
      </w:tr>
      <w:tr w:rsidR="00E97E01" w:rsidRPr="00F169CC" w:rsidTr="00A85108">
        <w:tc>
          <w:tcPr>
            <w:tcW w:w="3652" w:type="dxa"/>
          </w:tcPr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F169CC">
              <w:t>Фонетика, орфоэпия, графика, орфография</w:t>
            </w:r>
          </w:p>
        </w:tc>
        <w:tc>
          <w:tcPr>
            <w:tcW w:w="992" w:type="dxa"/>
          </w:tcPr>
          <w:p w:rsidR="00E97E01" w:rsidRPr="00F169CC" w:rsidRDefault="00E97E01" w:rsidP="00A8510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169CC">
              <w:rPr>
                <w:lang w:eastAsia="en-US"/>
              </w:rPr>
              <w:t>10</w:t>
            </w:r>
          </w:p>
        </w:tc>
        <w:tc>
          <w:tcPr>
            <w:tcW w:w="1418" w:type="dxa"/>
          </w:tcPr>
          <w:p w:rsidR="00E97E01" w:rsidRPr="00F169CC" w:rsidRDefault="00121FB8" w:rsidP="00A85108">
            <w:pPr>
              <w:jc w:val="center"/>
            </w:pPr>
            <w:r w:rsidRPr="00F169CC">
              <w:t>5</w:t>
            </w:r>
          </w:p>
        </w:tc>
        <w:tc>
          <w:tcPr>
            <w:tcW w:w="992" w:type="dxa"/>
          </w:tcPr>
          <w:p w:rsidR="00E97E01" w:rsidRPr="00F169CC" w:rsidRDefault="00E97E01" w:rsidP="00A85108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E97E01" w:rsidRPr="00F169CC" w:rsidRDefault="00E97E01" w:rsidP="00A85108">
            <w:pPr>
              <w:jc w:val="center"/>
            </w:pPr>
            <w:r w:rsidRPr="00F169CC">
              <w:t>5</w:t>
            </w:r>
          </w:p>
        </w:tc>
        <w:tc>
          <w:tcPr>
            <w:tcW w:w="850" w:type="dxa"/>
          </w:tcPr>
          <w:p w:rsidR="00E97E01" w:rsidRPr="00F169CC" w:rsidRDefault="00E97E01" w:rsidP="00A85108">
            <w:pPr>
              <w:jc w:val="center"/>
            </w:pPr>
          </w:p>
        </w:tc>
        <w:tc>
          <w:tcPr>
            <w:tcW w:w="1276" w:type="dxa"/>
          </w:tcPr>
          <w:p w:rsidR="00E97E01" w:rsidRPr="00F169CC" w:rsidRDefault="00E97E01" w:rsidP="00A85108">
            <w:pPr>
              <w:jc w:val="center"/>
            </w:pPr>
            <w:r w:rsidRPr="00F169CC">
              <w:t>22</w:t>
            </w:r>
          </w:p>
        </w:tc>
      </w:tr>
      <w:tr w:rsidR="00E97E01" w:rsidRPr="00F169CC" w:rsidTr="00A85108">
        <w:tc>
          <w:tcPr>
            <w:tcW w:w="3652" w:type="dxa"/>
          </w:tcPr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F169CC">
              <w:t>Лексикология фразеология</w:t>
            </w:r>
          </w:p>
        </w:tc>
        <w:tc>
          <w:tcPr>
            <w:tcW w:w="992" w:type="dxa"/>
          </w:tcPr>
          <w:p w:rsidR="00E97E01" w:rsidRPr="00F169CC" w:rsidRDefault="00E97E01" w:rsidP="00A8510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169CC">
              <w:rPr>
                <w:lang w:eastAsia="en-US"/>
              </w:rPr>
              <w:t>14</w:t>
            </w:r>
          </w:p>
        </w:tc>
        <w:tc>
          <w:tcPr>
            <w:tcW w:w="1418" w:type="dxa"/>
          </w:tcPr>
          <w:p w:rsidR="00E97E01" w:rsidRPr="00F169CC" w:rsidRDefault="00121FB8" w:rsidP="00A85108">
            <w:pPr>
              <w:jc w:val="center"/>
            </w:pPr>
            <w:r w:rsidRPr="00F169CC">
              <w:t>6</w:t>
            </w:r>
          </w:p>
        </w:tc>
        <w:tc>
          <w:tcPr>
            <w:tcW w:w="992" w:type="dxa"/>
          </w:tcPr>
          <w:p w:rsidR="00E97E01" w:rsidRPr="00F169CC" w:rsidRDefault="000A590B" w:rsidP="00A85108">
            <w:pPr>
              <w:jc w:val="center"/>
            </w:pPr>
            <w:r w:rsidRPr="00F169CC">
              <w:t>1</w:t>
            </w:r>
          </w:p>
        </w:tc>
        <w:tc>
          <w:tcPr>
            <w:tcW w:w="851" w:type="dxa"/>
          </w:tcPr>
          <w:p w:rsidR="00E97E01" w:rsidRPr="00F169CC" w:rsidRDefault="00E97E01" w:rsidP="00A85108">
            <w:pPr>
              <w:jc w:val="center"/>
            </w:pPr>
            <w:r w:rsidRPr="00F169CC">
              <w:t>7</w:t>
            </w:r>
          </w:p>
        </w:tc>
        <w:tc>
          <w:tcPr>
            <w:tcW w:w="850" w:type="dxa"/>
          </w:tcPr>
          <w:p w:rsidR="00E97E01" w:rsidRPr="00F169CC" w:rsidRDefault="00E97E01" w:rsidP="00A85108">
            <w:pPr>
              <w:jc w:val="center"/>
            </w:pPr>
          </w:p>
        </w:tc>
        <w:tc>
          <w:tcPr>
            <w:tcW w:w="1276" w:type="dxa"/>
          </w:tcPr>
          <w:p w:rsidR="00E97E01" w:rsidRPr="00F169CC" w:rsidRDefault="00E97E01" w:rsidP="00A85108">
            <w:pPr>
              <w:jc w:val="center"/>
            </w:pPr>
            <w:r w:rsidRPr="00F169CC">
              <w:t>24</w:t>
            </w:r>
          </w:p>
        </w:tc>
      </w:tr>
      <w:tr w:rsidR="00E97E01" w:rsidRPr="00F169CC" w:rsidTr="00A85108">
        <w:tc>
          <w:tcPr>
            <w:tcW w:w="3652" w:type="dxa"/>
          </w:tcPr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F169CC">
              <w:t>Морфемика, словообразование, орфография</w:t>
            </w:r>
          </w:p>
        </w:tc>
        <w:tc>
          <w:tcPr>
            <w:tcW w:w="992" w:type="dxa"/>
          </w:tcPr>
          <w:p w:rsidR="00E97E01" w:rsidRPr="00F169CC" w:rsidRDefault="00E97E01" w:rsidP="00A8510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169CC">
              <w:rPr>
                <w:lang w:eastAsia="en-US"/>
              </w:rPr>
              <w:t>12</w:t>
            </w:r>
          </w:p>
        </w:tc>
        <w:tc>
          <w:tcPr>
            <w:tcW w:w="1418" w:type="dxa"/>
          </w:tcPr>
          <w:p w:rsidR="00E97E01" w:rsidRPr="00F169CC" w:rsidRDefault="00121FB8" w:rsidP="00A85108">
            <w:pPr>
              <w:jc w:val="center"/>
            </w:pPr>
            <w:r w:rsidRPr="00F169CC">
              <w:t>6</w:t>
            </w:r>
          </w:p>
        </w:tc>
        <w:tc>
          <w:tcPr>
            <w:tcW w:w="992" w:type="dxa"/>
          </w:tcPr>
          <w:p w:rsidR="00E97E01" w:rsidRPr="00F169CC" w:rsidRDefault="00E97E01" w:rsidP="00A85108">
            <w:pPr>
              <w:jc w:val="center"/>
            </w:pPr>
          </w:p>
        </w:tc>
        <w:tc>
          <w:tcPr>
            <w:tcW w:w="851" w:type="dxa"/>
          </w:tcPr>
          <w:p w:rsidR="00E97E01" w:rsidRPr="00F169CC" w:rsidRDefault="00E97E01" w:rsidP="00A85108">
            <w:pPr>
              <w:jc w:val="center"/>
            </w:pPr>
            <w:r w:rsidRPr="00F169CC">
              <w:t>6</w:t>
            </w:r>
          </w:p>
        </w:tc>
        <w:tc>
          <w:tcPr>
            <w:tcW w:w="850" w:type="dxa"/>
          </w:tcPr>
          <w:p w:rsidR="00E97E01" w:rsidRPr="00F169CC" w:rsidRDefault="00E97E01" w:rsidP="00A85108">
            <w:pPr>
              <w:jc w:val="center"/>
            </w:pPr>
          </w:p>
        </w:tc>
        <w:tc>
          <w:tcPr>
            <w:tcW w:w="1276" w:type="dxa"/>
          </w:tcPr>
          <w:p w:rsidR="00E97E01" w:rsidRPr="00F169CC" w:rsidRDefault="00E97E01" w:rsidP="00A85108">
            <w:pPr>
              <w:jc w:val="center"/>
            </w:pPr>
            <w:r w:rsidRPr="00F169CC">
              <w:t>24</w:t>
            </w:r>
          </w:p>
        </w:tc>
      </w:tr>
      <w:tr w:rsidR="00E97E01" w:rsidRPr="00F169CC" w:rsidTr="00A85108">
        <w:tc>
          <w:tcPr>
            <w:tcW w:w="3652" w:type="dxa"/>
          </w:tcPr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F169CC">
              <w:t>Морфология и орфография</w:t>
            </w:r>
          </w:p>
        </w:tc>
        <w:tc>
          <w:tcPr>
            <w:tcW w:w="992" w:type="dxa"/>
          </w:tcPr>
          <w:p w:rsidR="00E97E01" w:rsidRPr="00F169CC" w:rsidRDefault="00E97E01" w:rsidP="00A8510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169CC">
              <w:rPr>
                <w:lang w:eastAsia="en-US"/>
              </w:rPr>
              <w:t>28</w:t>
            </w:r>
          </w:p>
        </w:tc>
        <w:tc>
          <w:tcPr>
            <w:tcW w:w="1418" w:type="dxa"/>
          </w:tcPr>
          <w:p w:rsidR="00E97E01" w:rsidRPr="00F169CC" w:rsidRDefault="00121FB8" w:rsidP="00A85108">
            <w:pPr>
              <w:jc w:val="center"/>
            </w:pPr>
            <w:r w:rsidRPr="00F169CC">
              <w:t>9</w:t>
            </w:r>
          </w:p>
        </w:tc>
        <w:tc>
          <w:tcPr>
            <w:tcW w:w="992" w:type="dxa"/>
          </w:tcPr>
          <w:p w:rsidR="00E97E01" w:rsidRPr="00F169CC" w:rsidRDefault="000A590B" w:rsidP="00A85108">
            <w:pPr>
              <w:jc w:val="center"/>
            </w:pPr>
            <w:r w:rsidRPr="00F169CC">
              <w:t>2</w:t>
            </w:r>
          </w:p>
        </w:tc>
        <w:tc>
          <w:tcPr>
            <w:tcW w:w="851" w:type="dxa"/>
          </w:tcPr>
          <w:p w:rsidR="00E97E01" w:rsidRPr="00F169CC" w:rsidRDefault="00E97E01" w:rsidP="00A85108">
            <w:pPr>
              <w:jc w:val="center"/>
            </w:pPr>
            <w:r w:rsidRPr="00F169CC">
              <w:t>14</w:t>
            </w:r>
          </w:p>
        </w:tc>
        <w:tc>
          <w:tcPr>
            <w:tcW w:w="850" w:type="dxa"/>
          </w:tcPr>
          <w:p w:rsidR="00E97E01" w:rsidRPr="00F169CC" w:rsidRDefault="00E97E01" w:rsidP="00A85108">
            <w:pPr>
              <w:jc w:val="center"/>
            </w:pPr>
          </w:p>
        </w:tc>
        <w:tc>
          <w:tcPr>
            <w:tcW w:w="1276" w:type="dxa"/>
          </w:tcPr>
          <w:p w:rsidR="00E97E01" w:rsidRPr="00F169CC" w:rsidRDefault="00E97E01" w:rsidP="00A85108">
            <w:pPr>
              <w:jc w:val="center"/>
            </w:pPr>
            <w:r w:rsidRPr="00F169CC">
              <w:t>39</w:t>
            </w:r>
          </w:p>
        </w:tc>
      </w:tr>
      <w:tr w:rsidR="00E97E01" w:rsidRPr="00F169CC" w:rsidTr="00A85108">
        <w:tc>
          <w:tcPr>
            <w:tcW w:w="3652" w:type="dxa"/>
          </w:tcPr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F169CC">
              <w:t>Синтаксис и пунктуация</w:t>
            </w:r>
          </w:p>
        </w:tc>
        <w:tc>
          <w:tcPr>
            <w:tcW w:w="992" w:type="dxa"/>
          </w:tcPr>
          <w:p w:rsidR="00E97E01" w:rsidRPr="00F169CC" w:rsidRDefault="00E97E01" w:rsidP="00A8510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169CC">
              <w:rPr>
                <w:lang w:eastAsia="en-US"/>
              </w:rPr>
              <w:t>30</w:t>
            </w:r>
          </w:p>
        </w:tc>
        <w:tc>
          <w:tcPr>
            <w:tcW w:w="1418" w:type="dxa"/>
          </w:tcPr>
          <w:p w:rsidR="00E97E01" w:rsidRPr="00F169CC" w:rsidRDefault="00121FB8" w:rsidP="00A85108">
            <w:pPr>
              <w:jc w:val="center"/>
            </w:pPr>
            <w:r w:rsidRPr="00F169CC">
              <w:t>13</w:t>
            </w:r>
          </w:p>
        </w:tc>
        <w:tc>
          <w:tcPr>
            <w:tcW w:w="992" w:type="dxa"/>
          </w:tcPr>
          <w:p w:rsidR="00E97E01" w:rsidRPr="00F169CC" w:rsidRDefault="000A590B" w:rsidP="00A85108">
            <w:pPr>
              <w:jc w:val="center"/>
            </w:pPr>
            <w:r w:rsidRPr="00F169CC">
              <w:t>1</w:t>
            </w:r>
          </w:p>
        </w:tc>
        <w:tc>
          <w:tcPr>
            <w:tcW w:w="851" w:type="dxa"/>
          </w:tcPr>
          <w:p w:rsidR="00E97E01" w:rsidRPr="00F169CC" w:rsidRDefault="00E97E01" w:rsidP="00A85108">
            <w:pPr>
              <w:jc w:val="center"/>
            </w:pPr>
            <w:r w:rsidRPr="00F169CC">
              <w:t>15</w:t>
            </w:r>
          </w:p>
        </w:tc>
        <w:tc>
          <w:tcPr>
            <w:tcW w:w="850" w:type="dxa"/>
          </w:tcPr>
          <w:p w:rsidR="00E97E01" w:rsidRPr="00F169CC" w:rsidRDefault="00E97E01" w:rsidP="00A85108">
            <w:pPr>
              <w:jc w:val="center"/>
            </w:pPr>
          </w:p>
        </w:tc>
        <w:tc>
          <w:tcPr>
            <w:tcW w:w="1276" w:type="dxa"/>
          </w:tcPr>
          <w:p w:rsidR="00E97E01" w:rsidRPr="00F169CC" w:rsidRDefault="00E97E01" w:rsidP="00A85108">
            <w:pPr>
              <w:jc w:val="center"/>
            </w:pPr>
            <w:r w:rsidRPr="00F169CC">
              <w:t>38</w:t>
            </w:r>
          </w:p>
        </w:tc>
      </w:tr>
      <w:tr w:rsidR="00E97E01" w:rsidRPr="00F169CC" w:rsidTr="00A85108">
        <w:tc>
          <w:tcPr>
            <w:tcW w:w="3652" w:type="dxa"/>
          </w:tcPr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F169CC">
              <w:rPr>
                <w:b/>
                <w:bCs/>
                <w:lang w:eastAsia="en-US"/>
              </w:rPr>
              <w:t xml:space="preserve">Итого </w:t>
            </w:r>
          </w:p>
        </w:tc>
        <w:tc>
          <w:tcPr>
            <w:tcW w:w="992" w:type="dxa"/>
          </w:tcPr>
          <w:p w:rsidR="00E97E01" w:rsidRPr="00F169CC" w:rsidRDefault="00E97E01" w:rsidP="00A85108">
            <w:pPr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 w:rsidRPr="00F169CC">
              <w:rPr>
                <w:b/>
                <w:lang w:eastAsia="en-US"/>
              </w:rPr>
              <w:t>114</w:t>
            </w:r>
          </w:p>
        </w:tc>
        <w:tc>
          <w:tcPr>
            <w:tcW w:w="1418" w:type="dxa"/>
          </w:tcPr>
          <w:p w:rsidR="00E97E01" w:rsidRPr="00F169CC" w:rsidRDefault="00121FB8" w:rsidP="00A85108">
            <w:pPr>
              <w:jc w:val="center"/>
              <w:rPr>
                <w:b/>
              </w:rPr>
            </w:pPr>
            <w:r w:rsidRPr="00F169CC">
              <w:rPr>
                <w:b/>
              </w:rPr>
              <w:t>48</w:t>
            </w:r>
          </w:p>
        </w:tc>
        <w:tc>
          <w:tcPr>
            <w:tcW w:w="992" w:type="dxa"/>
          </w:tcPr>
          <w:p w:rsidR="00E97E01" w:rsidRPr="00F169CC" w:rsidRDefault="000A590B" w:rsidP="00A85108">
            <w:pPr>
              <w:jc w:val="center"/>
              <w:rPr>
                <w:b/>
              </w:rPr>
            </w:pPr>
            <w:r w:rsidRPr="00F169CC">
              <w:rPr>
                <w:b/>
              </w:rPr>
              <w:t>4</w:t>
            </w:r>
          </w:p>
        </w:tc>
        <w:tc>
          <w:tcPr>
            <w:tcW w:w="851" w:type="dxa"/>
          </w:tcPr>
          <w:p w:rsidR="00E97E01" w:rsidRPr="00F169CC" w:rsidRDefault="00E97E01" w:rsidP="00A85108">
            <w:pPr>
              <w:jc w:val="center"/>
              <w:rPr>
                <w:b/>
              </w:rPr>
            </w:pPr>
            <w:r w:rsidRPr="00F169CC">
              <w:rPr>
                <w:b/>
              </w:rPr>
              <w:t>57</w:t>
            </w:r>
          </w:p>
        </w:tc>
        <w:tc>
          <w:tcPr>
            <w:tcW w:w="850" w:type="dxa"/>
          </w:tcPr>
          <w:p w:rsidR="00E97E01" w:rsidRPr="00BF3673" w:rsidRDefault="00BF3673" w:rsidP="00A85108">
            <w:pPr>
              <w:jc w:val="center"/>
              <w:rPr>
                <w:b/>
              </w:rPr>
            </w:pPr>
            <w:r w:rsidRPr="00BF3673">
              <w:rPr>
                <w:b/>
              </w:rPr>
              <w:t>1</w:t>
            </w:r>
          </w:p>
        </w:tc>
        <w:tc>
          <w:tcPr>
            <w:tcW w:w="1276" w:type="dxa"/>
          </w:tcPr>
          <w:p w:rsidR="00E97E01" w:rsidRPr="00F169CC" w:rsidRDefault="00E97E01" w:rsidP="00A85108">
            <w:pPr>
              <w:jc w:val="center"/>
              <w:rPr>
                <w:b/>
              </w:rPr>
            </w:pPr>
            <w:r w:rsidRPr="00F169CC">
              <w:rPr>
                <w:b/>
              </w:rPr>
              <w:t>171</w:t>
            </w:r>
          </w:p>
        </w:tc>
      </w:tr>
      <w:tr w:rsidR="00E97E01" w:rsidRPr="00F169CC" w:rsidTr="00A85108">
        <w:tc>
          <w:tcPr>
            <w:tcW w:w="10031" w:type="dxa"/>
            <w:gridSpan w:val="7"/>
          </w:tcPr>
          <w:p w:rsidR="00E97E01" w:rsidRPr="00F169CC" w:rsidRDefault="00E97E01" w:rsidP="00BF3673">
            <w:pPr>
              <w:rPr>
                <w:b/>
              </w:rPr>
            </w:pPr>
            <w:r w:rsidRPr="00F169CC">
              <w:t xml:space="preserve">Промежуточная аттестация в форме экзамена  </w:t>
            </w:r>
          </w:p>
        </w:tc>
      </w:tr>
    </w:tbl>
    <w:p w:rsidR="00E97E01" w:rsidRPr="00F169CC" w:rsidRDefault="00E97E01" w:rsidP="00E97E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</w:rPr>
      </w:pPr>
    </w:p>
    <w:p w:rsidR="00E97E01" w:rsidRPr="00F169CC" w:rsidRDefault="00E97E01" w:rsidP="00E97E01">
      <w:pPr>
        <w:autoSpaceDE w:val="0"/>
        <w:autoSpaceDN w:val="0"/>
        <w:adjustRightInd w:val="0"/>
        <w:rPr>
          <w:rFonts w:ascii="FranklinGothicMediumC" w:hAnsi="FranklinGothicMediumC" w:cs="FranklinGothicMediumC"/>
          <w:sz w:val="28"/>
          <w:szCs w:val="28"/>
          <w:lang w:eastAsia="en-US"/>
        </w:rPr>
      </w:pPr>
    </w:p>
    <w:p w:rsidR="00E97E01" w:rsidRPr="00F169CC" w:rsidRDefault="00E97E01" w:rsidP="00E97E01">
      <w:pPr>
        <w:autoSpaceDE w:val="0"/>
        <w:autoSpaceDN w:val="0"/>
        <w:adjustRightInd w:val="0"/>
        <w:rPr>
          <w:rFonts w:ascii="FranklinGothicMediumC" w:hAnsi="FranklinGothicMediumC" w:cs="FranklinGothicMediumC"/>
          <w:sz w:val="28"/>
          <w:szCs w:val="28"/>
          <w:lang w:eastAsia="en-US"/>
        </w:rPr>
      </w:pPr>
    </w:p>
    <w:p w:rsidR="00E97E01" w:rsidRPr="00F169CC" w:rsidRDefault="00E97E01" w:rsidP="00E97E01">
      <w:pPr>
        <w:autoSpaceDE w:val="0"/>
        <w:autoSpaceDN w:val="0"/>
        <w:adjustRightInd w:val="0"/>
        <w:rPr>
          <w:rFonts w:ascii="FranklinGothicMediumC" w:hAnsi="FranklinGothicMediumC" w:cs="FranklinGothicMediumC"/>
          <w:sz w:val="28"/>
          <w:szCs w:val="28"/>
          <w:lang w:eastAsia="en-US"/>
        </w:rPr>
      </w:pPr>
    </w:p>
    <w:p w:rsidR="00E97E01" w:rsidRPr="00F169CC" w:rsidRDefault="00E97E01" w:rsidP="00E97E01">
      <w:pPr>
        <w:autoSpaceDE w:val="0"/>
        <w:autoSpaceDN w:val="0"/>
        <w:adjustRightInd w:val="0"/>
        <w:rPr>
          <w:rFonts w:ascii="FranklinGothicMediumC" w:hAnsi="FranklinGothicMediumC" w:cs="FranklinGothicMediumC"/>
          <w:sz w:val="28"/>
          <w:szCs w:val="28"/>
          <w:lang w:eastAsia="en-US"/>
        </w:rPr>
      </w:pPr>
    </w:p>
    <w:p w:rsidR="00E97E01" w:rsidRPr="00F169CC" w:rsidRDefault="00E97E01" w:rsidP="00E97E01">
      <w:pPr>
        <w:autoSpaceDE w:val="0"/>
        <w:autoSpaceDN w:val="0"/>
        <w:adjustRightInd w:val="0"/>
        <w:rPr>
          <w:rFonts w:ascii="FranklinGothicMediumC" w:hAnsi="FranklinGothicMediumC" w:cs="FranklinGothicMediumC"/>
          <w:sz w:val="28"/>
          <w:szCs w:val="28"/>
          <w:lang w:eastAsia="en-US"/>
        </w:rPr>
      </w:pPr>
    </w:p>
    <w:p w:rsidR="00E97E01" w:rsidRPr="00F169CC" w:rsidRDefault="00E97E01" w:rsidP="00E97E01">
      <w:pPr>
        <w:autoSpaceDE w:val="0"/>
        <w:autoSpaceDN w:val="0"/>
        <w:adjustRightInd w:val="0"/>
        <w:rPr>
          <w:rFonts w:ascii="FranklinGothicMediumC" w:hAnsi="FranklinGothicMediumC" w:cs="FranklinGothicMediumC"/>
          <w:sz w:val="28"/>
          <w:szCs w:val="28"/>
          <w:lang w:eastAsia="en-US"/>
        </w:rPr>
      </w:pPr>
    </w:p>
    <w:p w:rsidR="00E97E01" w:rsidRPr="00F169CC" w:rsidRDefault="00E97E01" w:rsidP="00E97E01">
      <w:pPr>
        <w:autoSpaceDE w:val="0"/>
        <w:autoSpaceDN w:val="0"/>
        <w:adjustRightInd w:val="0"/>
        <w:rPr>
          <w:rFonts w:ascii="FranklinGothicMediumC" w:hAnsi="FranklinGothicMediumC" w:cs="FranklinGothicMediumC"/>
          <w:sz w:val="28"/>
          <w:szCs w:val="28"/>
          <w:lang w:eastAsia="en-US"/>
        </w:rPr>
      </w:pPr>
    </w:p>
    <w:p w:rsidR="00E97E01" w:rsidRPr="00F169CC" w:rsidRDefault="00E97E01" w:rsidP="00E97E01">
      <w:pPr>
        <w:autoSpaceDE w:val="0"/>
        <w:autoSpaceDN w:val="0"/>
        <w:adjustRightInd w:val="0"/>
        <w:rPr>
          <w:rFonts w:ascii="FranklinGothicMediumC" w:hAnsi="FranklinGothicMediumC" w:cs="FranklinGothicMediumC"/>
          <w:sz w:val="28"/>
          <w:szCs w:val="28"/>
          <w:lang w:eastAsia="en-US"/>
        </w:rPr>
      </w:pPr>
    </w:p>
    <w:p w:rsidR="00E97E01" w:rsidRPr="00F169CC" w:rsidRDefault="00E97E01" w:rsidP="00E97E01">
      <w:pPr>
        <w:autoSpaceDE w:val="0"/>
        <w:autoSpaceDN w:val="0"/>
        <w:adjustRightInd w:val="0"/>
        <w:rPr>
          <w:rFonts w:ascii="FranklinGothicMediumC" w:hAnsi="FranklinGothicMediumC" w:cs="FranklinGothicMediumC"/>
          <w:sz w:val="28"/>
          <w:szCs w:val="28"/>
          <w:lang w:eastAsia="en-US"/>
        </w:rPr>
      </w:pPr>
    </w:p>
    <w:p w:rsidR="00E97E01" w:rsidRPr="00F169CC" w:rsidRDefault="00E97E01" w:rsidP="00E97E01">
      <w:pPr>
        <w:autoSpaceDE w:val="0"/>
        <w:autoSpaceDN w:val="0"/>
        <w:adjustRightInd w:val="0"/>
        <w:rPr>
          <w:rFonts w:ascii="FranklinGothicMediumC" w:hAnsi="FranklinGothicMediumC" w:cs="FranklinGothicMediumC"/>
          <w:sz w:val="28"/>
          <w:szCs w:val="28"/>
          <w:lang w:eastAsia="en-US"/>
        </w:rPr>
      </w:pPr>
    </w:p>
    <w:p w:rsidR="00E97E01" w:rsidRPr="00F169CC" w:rsidRDefault="00E97E01" w:rsidP="00E97E01">
      <w:pPr>
        <w:autoSpaceDE w:val="0"/>
        <w:autoSpaceDN w:val="0"/>
        <w:adjustRightInd w:val="0"/>
        <w:rPr>
          <w:rFonts w:ascii="FranklinGothicMediumC" w:hAnsi="FranklinGothicMediumC" w:cs="FranklinGothicMediumC"/>
          <w:sz w:val="28"/>
          <w:szCs w:val="28"/>
          <w:lang w:eastAsia="en-US"/>
        </w:rPr>
      </w:pPr>
    </w:p>
    <w:p w:rsidR="00E97E01" w:rsidRPr="00F169CC" w:rsidRDefault="00E97E01" w:rsidP="00E97E01">
      <w:pPr>
        <w:autoSpaceDE w:val="0"/>
        <w:autoSpaceDN w:val="0"/>
        <w:adjustRightInd w:val="0"/>
        <w:rPr>
          <w:rFonts w:ascii="FranklinGothicMediumC" w:hAnsi="FranklinGothicMediumC" w:cs="FranklinGothicMediumC"/>
          <w:sz w:val="28"/>
          <w:szCs w:val="28"/>
          <w:lang w:eastAsia="en-US"/>
        </w:rPr>
      </w:pPr>
    </w:p>
    <w:p w:rsidR="00E97E01" w:rsidRPr="00F169CC" w:rsidRDefault="00E97E01" w:rsidP="00E97E01">
      <w:pPr>
        <w:autoSpaceDE w:val="0"/>
        <w:autoSpaceDN w:val="0"/>
        <w:adjustRightInd w:val="0"/>
        <w:rPr>
          <w:rFonts w:ascii="FranklinGothicMediumC" w:hAnsi="FranklinGothicMediumC" w:cs="FranklinGothicMediumC"/>
          <w:sz w:val="28"/>
          <w:szCs w:val="28"/>
          <w:lang w:eastAsia="en-US"/>
        </w:rPr>
      </w:pPr>
    </w:p>
    <w:p w:rsidR="00E97E01" w:rsidRPr="00F169CC" w:rsidRDefault="00E97E01" w:rsidP="00E97E01">
      <w:pPr>
        <w:autoSpaceDE w:val="0"/>
        <w:autoSpaceDN w:val="0"/>
        <w:adjustRightInd w:val="0"/>
        <w:rPr>
          <w:rFonts w:ascii="FranklinGothicMediumC" w:hAnsi="FranklinGothicMediumC" w:cs="FranklinGothicMediumC"/>
          <w:sz w:val="28"/>
          <w:szCs w:val="28"/>
          <w:lang w:eastAsia="en-US"/>
        </w:rPr>
      </w:pPr>
    </w:p>
    <w:p w:rsidR="00E97E01" w:rsidRPr="00F169CC" w:rsidRDefault="00E97E01" w:rsidP="00E97E01">
      <w:pPr>
        <w:autoSpaceDE w:val="0"/>
        <w:autoSpaceDN w:val="0"/>
        <w:adjustRightInd w:val="0"/>
        <w:rPr>
          <w:rFonts w:ascii="FranklinGothicMediumC" w:hAnsi="FranklinGothicMediumC" w:cs="FranklinGothicMediumC"/>
          <w:sz w:val="28"/>
          <w:szCs w:val="28"/>
          <w:lang w:eastAsia="en-US"/>
        </w:rPr>
      </w:pPr>
    </w:p>
    <w:p w:rsidR="00E97E01" w:rsidRPr="00F169CC" w:rsidRDefault="00E97E01" w:rsidP="00E97E01">
      <w:pPr>
        <w:autoSpaceDE w:val="0"/>
        <w:autoSpaceDN w:val="0"/>
        <w:adjustRightInd w:val="0"/>
        <w:rPr>
          <w:rFonts w:ascii="FranklinGothicMediumC" w:hAnsi="FranklinGothicMediumC" w:cs="FranklinGothicMediumC"/>
          <w:sz w:val="28"/>
          <w:szCs w:val="28"/>
          <w:lang w:eastAsia="en-US"/>
        </w:rPr>
      </w:pPr>
    </w:p>
    <w:p w:rsidR="00E97E01" w:rsidRPr="00F169CC" w:rsidRDefault="00E97E01" w:rsidP="00E97E01">
      <w:pPr>
        <w:autoSpaceDE w:val="0"/>
        <w:autoSpaceDN w:val="0"/>
        <w:adjustRightInd w:val="0"/>
        <w:rPr>
          <w:rFonts w:ascii="FranklinGothicMediumC" w:hAnsi="FranklinGothicMediumC" w:cs="FranklinGothicMediumC"/>
          <w:sz w:val="28"/>
          <w:szCs w:val="28"/>
          <w:lang w:eastAsia="en-US"/>
        </w:rPr>
      </w:pPr>
    </w:p>
    <w:p w:rsidR="00E97E01" w:rsidRPr="00F169CC" w:rsidRDefault="00E97E01" w:rsidP="00E97E01">
      <w:pPr>
        <w:autoSpaceDE w:val="0"/>
        <w:autoSpaceDN w:val="0"/>
        <w:adjustRightInd w:val="0"/>
        <w:rPr>
          <w:rFonts w:ascii="FranklinGothicMediumC" w:hAnsi="FranklinGothicMediumC" w:cs="FranklinGothicMediumC"/>
          <w:sz w:val="28"/>
          <w:szCs w:val="28"/>
          <w:lang w:eastAsia="en-US"/>
        </w:rPr>
      </w:pPr>
    </w:p>
    <w:p w:rsidR="00E97E01" w:rsidRPr="00F169CC" w:rsidRDefault="00E97E01" w:rsidP="00E97E01">
      <w:pPr>
        <w:autoSpaceDE w:val="0"/>
        <w:autoSpaceDN w:val="0"/>
        <w:adjustRightInd w:val="0"/>
        <w:rPr>
          <w:b/>
          <w:lang w:eastAsia="en-US"/>
        </w:rPr>
      </w:pPr>
    </w:p>
    <w:p w:rsidR="00E97E01" w:rsidRPr="00F169CC" w:rsidRDefault="00E97E01" w:rsidP="00E97E01">
      <w:pPr>
        <w:autoSpaceDE w:val="0"/>
        <w:autoSpaceDN w:val="0"/>
        <w:adjustRightInd w:val="0"/>
        <w:jc w:val="center"/>
        <w:rPr>
          <w:b/>
          <w:lang w:eastAsia="en-US"/>
        </w:rPr>
      </w:pPr>
    </w:p>
    <w:p w:rsidR="00E97E01" w:rsidRPr="00F169CC" w:rsidRDefault="00E97E01" w:rsidP="00E97E01">
      <w:pPr>
        <w:autoSpaceDE w:val="0"/>
        <w:autoSpaceDN w:val="0"/>
        <w:adjustRightInd w:val="0"/>
        <w:jc w:val="center"/>
        <w:rPr>
          <w:b/>
          <w:lang w:eastAsia="en-US"/>
        </w:rPr>
      </w:pPr>
    </w:p>
    <w:p w:rsidR="00E97E01" w:rsidRPr="00F169CC" w:rsidRDefault="00E97E01" w:rsidP="00E97E01">
      <w:pPr>
        <w:autoSpaceDE w:val="0"/>
        <w:autoSpaceDN w:val="0"/>
        <w:adjustRightInd w:val="0"/>
        <w:rPr>
          <w:b/>
          <w:lang w:eastAsia="en-US"/>
        </w:rPr>
        <w:sectPr w:rsidR="00E97E01" w:rsidRPr="00F169CC" w:rsidSect="00A85108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E97E01" w:rsidRPr="00F169CC" w:rsidRDefault="00E97E01" w:rsidP="00E97E01">
      <w:pPr>
        <w:jc w:val="center"/>
        <w:rPr>
          <w:b/>
          <w:bCs/>
        </w:rPr>
      </w:pPr>
      <w:r w:rsidRPr="00F169CC">
        <w:rPr>
          <w:b/>
          <w:bCs/>
        </w:rPr>
        <w:t>3. СОДЕРЖАНИЕ УЧЕБНОЙ ДИСЦИПЛИНЫ</w:t>
      </w:r>
    </w:p>
    <w:tbl>
      <w:tblPr>
        <w:tblW w:w="14562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514"/>
        <w:gridCol w:w="9829"/>
        <w:gridCol w:w="2219"/>
      </w:tblGrid>
      <w:tr w:rsidR="00E97E01" w:rsidRPr="00F169CC" w:rsidTr="00A85108">
        <w:trPr>
          <w:trHeight w:val="710"/>
        </w:trPr>
        <w:tc>
          <w:tcPr>
            <w:tcW w:w="2514" w:type="dxa"/>
          </w:tcPr>
          <w:p w:rsidR="00E97E01" w:rsidRPr="00F169CC" w:rsidRDefault="00E97E01" w:rsidP="00A851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F169CC"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9829" w:type="dxa"/>
          </w:tcPr>
          <w:p w:rsidR="00E97E01" w:rsidRPr="00F169CC" w:rsidRDefault="00E97E01" w:rsidP="00A851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F169CC">
              <w:rPr>
                <w:b/>
                <w:bCs/>
              </w:rPr>
              <w:t xml:space="preserve">Содержание учебной дисциплины. Вид учебных занятий (теоретические, контрольные, </w:t>
            </w:r>
            <w:r w:rsidR="005A2904" w:rsidRPr="00F169CC">
              <w:rPr>
                <w:b/>
                <w:bCs/>
              </w:rPr>
              <w:t>практические работы</w:t>
            </w:r>
            <w:r w:rsidRPr="00F169CC">
              <w:rPr>
                <w:b/>
                <w:bCs/>
              </w:rPr>
              <w:t>), самостоятельная работа обучающихся</w:t>
            </w:r>
          </w:p>
        </w:tc>
        <w:tc>
          <w:tcPr>
            <w:tcW w:w="2219" w:type="dxa"/>
          </w:tcPr>
          <w:p w:rsidR="00E97E01" w:rsidRPr="00F169CC" w:rsidRDefault="00E97E01" w:rsidP="00A851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F169CC">
              <w:rPr>
                <w:b/>
                <w:bCs/>
              </w:rPr>
              <w:t>Объем часов</w:t>
            </w:r>
          </w:p>
        </w:tc>
      </w:tr>
      <w:tr w:rsidR="00E97E01" w:rsidRPr="00F169CC" w:rsidTr="00A85108">
        <w:trPr>
          <w:trHeight w:val="419"/>
        </w:trPr>
        <w:tc>
          <w:tcPr>
            <w:tcW w:w="2514" w:type="dxa"/>
          </w:tcPr>
          <w:p w:rsidR="00E97E01" w:rsidRPr="00F169CC" w:rsidRDefault="00E97E01" w:rsidP="00A851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F169CC">
              <w:rPr>
                <w:b/>
                <w:bCs/>
              </w:rPr>
              <w:t>1</w:t>
            </w:r>
          </w:p>
        </w:tc>
        <w:tc>
          <w:tcPr>
            <w:tcW w:w="9829" w:type="dxa"/>
          </w:tcPr>
          <w:p w:rsidR="00E97E01" w:rsidRPr="00F169CC" w:rsidRDefault="00E97E01" w:rsidP="00A851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F169CC">
              <w:rPr>
                <w:bCs/>
              </w:rPr>
              <w:t>2</w:t>
            </w:r>
          </w:p>
        </w:tc>
        <w:tc>
          <w:tcPr>
            <w:tcW w:w="2219" w:type="dxa"/>
          </w:tcPr>
          <w:p w:rsidR="00E97E01" w:rsidRPr="00F169CC" w:rsidRDefault="00E97E01" w:rsidP="00A851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F169CC">
              <w:rPr>
                <w:b/>
                <w:bCs/>
              </w:rPr>
              <w:t>3</w:t>
            </w:r>
          </w:p>
        </w:tc>
      </w:tr>
      <w:tr w:rsidR="00E97E01" w:rsidRPr="00F169CC" w:rsidTr="00A85108">
        <w:trPr>
          <w:trHeight w:val="368"/>
        </w:trPr>
        <w:tc>
          <w:tcPr>
            <w:tcW w:w="2514" w:type="dxa"/>
          </w:tcPr>
          <w:p w:rsidR="00E97E01" w:rsidRPr="00F169CC" w:rsidRDefault="00E97E01" w:rsidP="00A85108">
            <w:pPr>
              <w:jc w:val="both"/>
              <w:rPr>
                <w:b/>
              </w:rPr>
            </w:pPr>
            <w:r w:rsidRPr="00F169CC">
              <w:rPr>
                <w:b/>
                <w:lang w:eastAsia="en-US"/>
              </w:rPr>
              <w:t>Введение</w:t>
            </w:r>
          </w:p>
        </w:tc>
        <w:tc>
          <w:tcPr>
            <w:tcW w:w="9829" w:type="dxa"/>
          </w:tcPr>
          <w:p w:rsidR="00E97E01" w:rsidRPr="00F169CC" w:rsidRDefault="00E97E01" w:rsidP="00A85108">
            <w:pPr>
              <w:spacing w:line="200" w:lineRule="exact"/>
              <w:jc w:val="both"/>
              <w:rPr>
                <w:b/>
                <w:bCs/>
              </w:rPr>
            </w:pPr>
            <w:r w:rsidRPr="00F169CC">
              <w:rPr>
                <w:b/>
                <w:bCs/>
              </w:rPr>
              <w:t>Содержание учебного материала: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F169CC">
              <w:t>Язык как средство общения и форма существования национальной культуры.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F169CC">
              <w:t>Язык и общество. Язык как развивающееся явление.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F169CC">
              <w:t>Язык как система. Основные уровни языка.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F169CC">
              <w:t>Русский язык в современном мире. Язык и культура. Отражение в русском языке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F169CC">
              <w:t>материальной и духовной культуры русского и других народов. Понятие о русском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F169CC">
              <w:t>литературном языке и языковой норме. Значение русского языка при освоении профессий СПО и специальностей СПО.</w:t>
            </w:r>
          </w:p>
          <w:p w:rsidR="00E97E01" w:rsidRPr="00F169CC" w:rsidRDefault="005A2904" w:rsidP="00A85108">
            <w:pPr>
              <w:autoSpaceDE w:val="0"/>
              <w:autoSpaceDN w:val="0"/>
              <w:adjustRightInd w:val="0"/>
              <w:jc w:val="both"/>
              <w:rPr>
                <w:b/>
                <w:bCs/>
                <w:i/>
                <w:iCs/>
              </w:rPr>
            </w:pPr>
            <w:r w:rsidRPr="00F169CC">
              <w:rPr>
                <w:b/>
                <w:bCs/>
                <w:i/>
                <w:iCs/>
              </w:rPr>
              <w:t>Практические работы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F169CC">
              <w:t>Освоение общих закономерностей лингвистического анализа.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F169CC">
              <w:t>Выполнение заданий по обобщению знаний о современном русском языке как науке и анализу методов языкового исследования.</w:t>
            </w:r>
          </w:p>
          <w:p w:rsidR="007B20ED" w:rsidRPr="00F169CC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F169CC">
              <w:rPr>
                <w:b/>
                <w:bCs/>
              </w:rPr>
              <w:t>Виды учебной деятельности:</w:t>
            </w:r>
            <w:r w:rsidRPr="00F169CC">
              <w:t xml:space="preserve"> </w:t>
            </w:r>
          </w:p>
          <w:p w:rsidR="00E97E01" w:rsidRPr="00F169CC" w:rsidRDefault="00E97E01" w:rsidP="007B20ED">
            <w:pPr>
              <w:autoSpaceDE w:val="0"/>
              <w:autoSpaceDN w:val="0"/>
              <w:adjustRightInd w:val="0"/>
              <w:jc w:val="both"/>
            </w:pPr>
            <w:r w:rsidRPr="00F169CC">
              <w:t>извлекать из разных источников и преобразовывать информацию о языке как развивающемся явлении, о связи языка и культуры;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F169CC">
              <w:t>• характеризовать на отдельных примерах взаимосвязь языка, культуры и истории народа — носителя языка; анализировать    пословицы и поговорки о русском языке;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F169CC">
              <w:t>• составлять связное высказывание (сочинение-рассуждение)в устной или письменной форме;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F169CC">
              <w:t>• приводить примеры, которые доказывают, что изучение языка</w:t>
            </w:r>
            <w:r w:rsidR="005F0EC4" w:rsidRPr="00F169CC">
              <w:t xml:space="preserve"> </w:t>
            </w:r>
            <w:r w:rsidRPr="00F169CC">
              <w:t>позволяет лучше узнать историю и культуру страны;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F169CC">
              <w:t>• определять тему, основную мысль текстов о роли русского</w:t>
            </w:r>
            <w:r w:rsidR="005F0EC4" w:rsidRPr="00F169CC">
              <w:t xml:space="preserve"> </w:t>
            </w:r>
            <w:r w:rsidRPr="00F169CC">
              <w:t>языка в жизни общества;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F169CC">
              <w:t>• вычитывать разные виды информации; проводить языковой разбор текстов; извлекать информацию из разных источников</w:t>
            </w:r>
            <w:r w:rsidR="007B20ED" w:rsidRPr="00F169CC">
              <w:t xml:space="preserve"> </w:t>
            </w:r>
            <w:r w:rsidRPr="00F169CC">
              <w:t>(таблиц, схем);</w:t>
            </w:r>
          </w:p>
          <w:p w:rsidR="00E97E01" w:rsidRPr="00F169CC" w:rsidRDefault="00E97E01" w:rsidP="00A851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F169CC">
              <w:t>• преобразовывать информацию; строить рассуждение о роли русского языка в жизни человека</w:t>
            </w:r>
          </w:p>
        </w:tc>
        <w:tc>
          <w:tcPr>
            <w:tcW w:w="2219" w:type="dxa"/>
          </w:tcPr>
          <w:p w:rsidR="00E97E01" w:rsidRPr="00F169CC" w:rsidRDefault="00E97E01" w:rsidP="00A851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F169CC">
              <w:rPr>
                <w:b/>
                <w:bCs/>
              </w:rPr>
              <w:t>2</w:t>
            </w:r>
          </w:p>
        </w:tc>
      </w:tr>
      <w:tr w:rsidR="00E97E01" w:rsidRPr="00F169CC" w:rsidTr="00A85108">
        <w:trPr>
          <w:trHeight w:val="906"/>
        </w:trPr>
        <w:tc>
          <w:tcPr>
            <w:tcW w:w="2514" w:type="dxa"/>
          </w:tcPr>
          <w:p w:rsidR="00E97E01" w:rsidRPr="00F169CC" w:rsidRDefault="00E97E01" w:rsidP="00A851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F169CC">
              <w:rPr>
                <w:b/>
              </w:rPr>
              <w:t>Раздел 1.Язык и речь. Функциональные стили речи</w:t>
            </w:r>
            <w:r w:rsidR="00C74AD7" w:rsidRPr="00F169CC">
              <w:rPr>
                <w:b/>
              </w:rPr>
              <w:t>.</w:t>
            </w:r>
          </w:p>
        </w:tc>
        <w:tc>
          <w:tcPr>
            <w:tcW w:w="9829" w:type="dxa"/>
          </w:tcPr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F169CC">
              <w:rPr>
                <w:b/>
              </w:rPr>
              <w:t>Содержание  учебного  материала: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F169CC">
              <w:t>Язык и речь. Виды речевой деятельности. Речевая ситуация и ее компоненты</w:t>
            </w:r>
            <w:r w:rsidRPr="00F169CC">
              <w:rPr>
                <w:b/>
                <w:bCs/>
              </w:rPr>
              <w:t>.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F169CC">
              <w:t>Основные требования к речи: правильность, точность, выразительность, уместность употребления языковых средств</w:t>
            </w:r>
            <w:r w:rsidRPr="00F169CC">
              <w:rPr>
                <w:b/>
                <w:bCs/>
              </w:rPr>
              <w:t>.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F169CC">
              <w:t>Функциональные стили речи и их особенности.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F169CC">
              <w:t>Разговорный стиль речи, его основные признаки, сфера использования</w:t>
            </w:r>
            <w:r w:rsidRPr="00F169CC">
              <w:rPr>
                <w:b/>
                <w:bCs/>
              </w:rPr>
              <w:t>.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F169CC">
              <w:t>Научный стиль речи. Основные жанры научного стиля: доклад, статья, сообщение и др.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F169CC">
              <w:t>Официально-деловой стиль речи, его признаки, назначение. Жанры официально-делового стиля: заявление, доверенность, расписка, резюме и др.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F169CC">
              <w:t>Публицистический стиль речи, его назначение. Основные жанры публицистического стиля. Основы ораторского искусства. Подготовка публичной речи. Особенности построения публичного выступления</w:t>
            </w:r>
            <w:r w:rsidRPr="00F169CC">
              <w:rPr>
                <w:b/>
                <w:bCs/>
              </w:rPr>
              <w:t>.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F169CC">
              <w:t>Художественный стиль речи, его основные признаки: образность, использование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F169CC">
              <w:t>изобразительно-выразительных средств и др.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F169CC">
              <w:t>Текст как произведение речи. Признаки, структура текста. Сложное синтаксическое целое. Тема, основная мысль текста. Средства и виды связи предложений</w:t>
            </w:r>
            <w:r w:rsidR="00C74AD7" w:rsidRPr="00F169CC">
              <w:t xml:space="preserve"> </w:t>
            </w:r>
            <w:r w:rsidRPr="00F169CC">
              <w:t>в тексте. Информационная переработка текста (план, тезисы, конспект, реферат,аннотация). Абзац как средство смыслового членения текста</w:t>
            </w:r>
            <w:r w:rsidRPr="00F169CC">
              <w:rPr>
                <w:b/>
                <w:bCs/>
              </w:rPr>
              <w:t>.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F169CC">
              <w:t>Функционально-смысловые типы речи (повествование, описание, рассуждение).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/>
                <w:iCs/>
              </w:rPr>
            </w:pPr>
            <w:r w:rsidRPr="00F169CC">
              <w:rPr>
                <w:i/>
                <w:iCs/>
              </w:rPr>
              <w:t>Соединение в тексте различных типов речи</w:t>
            </w:r>
            <w:r w:rsidRPr="00F169CC">
              <w:rPr>
                <w:bCs/>
                <w:i/>
                <w:iCs/>
              </w:rPr>
              <w:t>.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F169CC">
              <w:t>Лингвостилистический анализ текста.</w:t>
            </w:r>
          </w:p>
          <w:p w:rsidR="00E97E01" w:rsidRPr="001A5C74" w:rsidRDefault="005A2904" w:rsidP="00A85108">
            <w:pPr>
              <w:autoSpaceDE w:val="0"/>
              <w:autoSpaceDN w:val="0"/>
              <w:adjustRightInd w:val="0"/>
              <w:jc w:val="both"/>
              <w:rPr>
                <w:b/>
                <w:bCs/>
                <w:i/>
                <w:iCs/>
              </w:rPr>
            </w:pPr>
            <w:r w:rsidRPr="001A5C74">
              <w:rPr>
                <w:b/>
                <w:bCs/>
                <w:i/>
                <w:iCs/>
              </w:rPr>
              <w:t>Практические работы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Анализ основных стилевых разновидностей письменной и устной речи.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Определение типа, стиля, жанра текста (по заданному способу).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Анализ структуры текста.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Лингвостилистический (стилистический, речеведческий) анализ текста.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Освоение видов переработки текста.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Изучение особенностей построения текста разных функциональных типов.</w:t>
            </w:r>
          </w:p>
          <w:p w:rsidR="007B20ED" w:rsidRPr="00F169CC" w:rsidRDefault="007B20ED" w:rsidP="007B20ED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 xml:space="preserve">Составление связного высказывания на заданную тему, в том числе на лингвистическую. 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F169CC">
              <w:rPr>
                <w:b/>
                <w:bCs/>
                <w:iCs/>
              </w:rPr>
              <w:t>Виды учебной деятельности:</w:t>
            </w:r>
            <w:r w:rsidRPr="00F169CC">
              <w:t xml:space="preserve"> Выразительно читать текст, определять тему, функциональный тип речи, формулировать основную мысль художественных текстов;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F169CC">
              <w:t>• вычитывать разные виды информации;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F169CC">
              <w:t>• характеризовать средства и способы связи предложений в тексте;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F169CC">
              <w:t>• выполнять лингвостилистический анализ текста; определять авторскую позицию в тексте; высказывать свою точку зрения по проблеме текста;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F169CC">
              <w:t>• характеризовать изобразительно-выразительные средства языка,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F169CC">
              <w:t>указывать их роль в идейно-художественном содержании текста;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F169CC">
              <w:t>• составлять связное высказывание (сочинение) в устной и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F169CC">
              <w:t>письменной форме на основе проанализированных текстов;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F169CC">
              <w:t>определять эмоциональный настрой текста;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F169CC">
              <w:t>• анализировать речь с точки зрения правильности, точности, выразительности, уместности употребления языковых средств;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F169CC">
              <w:t>• подбирать примеры по темам, взятым из изучаемых художественных произведений;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F169CC">
              <w:t>• оцениват</w:t>
            </w:r>
            <w:r w:rsidRPr="00F169CC">
              <w:rPr>
                <w:i/>
                <w:iCs/>
              </w:rPr>
              <w:t xml:space="preserve">ь </w:t>
            </w:r>
            <w:r w:rsidRPr="00F169CC">
              <w:t>чужие и собственные речевые высказывания разной функциональной направленности с точки зрения соответствия их коммуникативным задачам и нормам современного русского литературного языка;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F169CC">
              <w:t>• исправлять речевые недостатки, редактировать текст;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F169CC">
              <w:t>• выступать перед аудиторией сверстников с небольшими ин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F169CC">
              <w:t>формационными сообщениями, докладами на учебно-научную тему;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F169CC">
              <w:t>• анализировать и сравнивать русский речевой этикет с речевым этикетом отдельных народов России и мира;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F169CC">
              <w:t>• различать тексты разных функциональных стилей (экстра-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F169CC">
              <w:t>лингвистические особенности, лингвистические особенности на уровне употребления лексических средств, типичных синтаксических конструкций);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F169CC">
              <w:t>• анализировать тексты разных жанров научного (учебно-научного), публицистического, официально-делового стилей, разговорной речи;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F169CC">
              <w:t>• создавать устные и письменные высказывания разных стилей, жанров и типов речи (отзыв, сообщение, доклад; интервью,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F169CC">
              <w:t>репортаж, эссе; расписка, доверенность, заявление; рассказ,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F169CC">
              <w:t>беседа, спор);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F169CC">
              <w:t>• подбирать тексты разных функциональных типов и стилей;</w:t>
            </w:r>
          </w:p>
          <w:p w:rsidR="00E97E01" w:rsidRPr="00F169CC" w:rsidRDefault="00E97E01" w:rsidP="006C04B1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t>осуществлять информационную переработку текста, создавать вторичный текст, используя разные виды переработки текста</w:t>
            </w:r>
            <w:r w:rsidR="006C04B1" w:rsidRPr="00F169CC">
              <w:t xml:space="preserve"> </w:t>
            </w:r>
            <w:r w:rsidRPr="00F169CC">
              <w:t>(план, тезисы, конспект, реферат, аннотацию, рецензии.</w:t>
            </w:r>
          </w:p>
        </w:tc>
        <w:tc>
          <w:tcPr>
            <w:tcW w:w="2219" w:type="dxa"/>
          </w:tcPr>
          <w:p w:rsidR="00E97E01" w:rsidRPr="00F169CC" w:rsidRDefault="00E97E01" w:rsidP="00A851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F169CC">
              <w:rPr>
                <w:b/>
                <w:bCs/>
              </w:rPr>
              <w:t>18</w:t>
            </w:r>
          </w:p>
        </w:tc>
      </w:tr>
      <w:tr w:rsidR="00E97E01" w:rsidRPr="00F169CC" w:rsidTr="00A85108">
        <w:trPr>
          <w:trHeight w:val="158"/>
        </w:trPr>
        <w:tc>
          <w:tcPr>
            <w:tcW w:w="2514" w:type="dxa"/>
          </w:tcPr>
          <w:p w:rsidR="00E97E01" w:rsidRPr="00F169CC" w:rsidRDefault="00E97E01" w:rsidP="00A851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F169CC">
              <w:rPr>
                <w:b/>
                <w:bCs/>
              </w:rPr>
              <w:t>Раздел 2. Фонетика, орфоэпия, графика, орфография</w:t>
            </w:r>
            <w:r w:rsidR="00C74AD7" w:rsidRPr="00F169CC">
              <w:rPr>
                <w:b/>
                <w:bCs/>
              </w:rPr>
              <w:t>.</w:t>
            </w:r>
          </w:p>
        </w:tc>
        <w:tc>
          <w:tcPr>
            <w:tcW w:w="9829" w:type="dxa"/>
          </w:tcPr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 xml:space="preserve"> </w:t>
            </w:r>
            <w:r w:rsidRPr="00F169CC">
              <w:rPr>
                <w:b/>
                <w:bCs/>
                <w:iCs/>
              </w:rPr>
              <w:t>Содержание учебного материала</w:t>
            </w:r>
            <w:r w:rsidRPr="00F169CC">
              <w:rPr>
                <w:bCs/>
                <w:iCs/>
              </w:rPr>
              <w:t>: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Фонетические единицы. Звук и фонема. Открытый и закрытый слоги. Соотношение буквы и звука. Фонетическая фраза. Ударение словесное и логическое. Роль</w:t>
            </w:r>
            <w:r w:rsidR="00FC5763" w:rsidRPr="00F169CC">
              <w:rPr>
                <w:bCs/>
                <w:iCs/>
              </w:rPr>
              <w:t xml:space="preserve"> </w:t>
            </w:r>
            <w:r w:rsidRPr="00F169CC">
              <w:rPr>
                <w:bCs/>
                <w:iCs/>
              </w:rPr>
              <w:t>ударения в стихотворной речи. Интонационное богатство русской речи. Фонетический разбор слова.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Орфоэпические нормы: произносительные нормы и нормы ударения. Произношение гласных и согласных звуков, заимствованных слов. Использование  орфоэпического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словаря.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/>
                <w:iCs/>
              </w:rPr>
            </w:pPr>
            <w:r w:rsidRPr="00F169CC">
              <w:rPr>
                <w:bCs/>
                <w:i/>
                <w:iCs/>
              </w:rPr>
              <w:t>Благозвучие речи. Звукопись как изобразительное средство. Ассонанс, аллирация.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Правописание безударных гласных, звонких и глухих согласных. Употребление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 xml:space="preserve">буквы </w:t>
            </w:r>
            <w:r w:rsidRPr="00F169CC">
              <w:rPr>
                <w:bCs/>
                <w:i/>
                <w:iCs/>
              </w:rPr>
              <w:t>ь</w:t>
            </w:r>
            <w:r w:rsidRPr="00F169CC">
              <w:rPr>
                <w:bCs/>
                <w:iCs/>
              </w:rPr>
              <w:t xml:space="preserve">. Правописание </w:t>
            </w:r>
            <w:r w:rsidRPr="00F169CC">
              <w:rPr>
                <w:bCs/>
                <w:i/>
                <w:iCs/>
              </w:rPr>
              <w:t>о/е</w:t>
            </w:r>
            <w:r w:rsidRPr="00F169CC">
              <w:rPr>
                <w:bCs/>
                <w:iCs/>
              </w:rPr>
              <w:t xml:space="preserve"> после шипящих и ц. Правописание приставок на з- / с-.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 xml:space="preserve">Правописание </w:t>
            </w:r>
            <w:r w:rsidRPr="00F169CC">
              <w:rPr>
                <w:bCs/>
                <w:i/>
                <w:iCs/>
              </w:rPr>
              <w:t>и/ы</w:t>
            </w:r>
            <w:r w:rsidRPr="00F169CC">
              <w:rPr>
                <w:bCs/>
                <w:iCs/>
              </w:rPr>
              <w:t xml:space="preserve"> после приставок.</w:t>
            </w:r>
          </w:p>
          <w:p w:rsidR="00E97E01" w:rsidRPr="001A5C74" w:rsidRDefault="005A2904" w:rsidP="00A85108">
            <w:pPr>
              <w:autoSpaceDE w:val="0"/>
              <w:autoSpaceDN w:val="0"/>
              <w:adjustRightInd w:val="0"/>
              <w:jc w:val="both"/>
              <w:rPr>
                <w:b/>
                <w:bCs/>
                <w:i/>
                <w:iCs/>
              </w:rPr>
            </w:pPr>
            <w:r w:rsidRPr="001A5C74">
              <w:rPr>
                <w:b/>
                <w:bCs/>
                <w:i/>
                <w:iCs/>
              </w:rPr>
              <w:t>Практические работы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Выявление закономерностей функционирования фонетической системы русского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языка.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Сопоставление устной и письменной речи.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Наблюдение над функционированием правил орфографии и пунктуации в образцах письменных текстов.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Фонетический, орфоэпический и графический анализ слова.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Наблюдение над выразительными средствами фонетики</w:t>
            </w:r>
            <w:r w:rsidR="00747BDE" w:rsidRPr="00F169CC">
              <w:rPr>
                <w:bCs/>
                <w:iCs/>
              </w:rPr>
              <w:t>.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F169CC">
              <w:rPr>
                <w:b/>
                <w:bCs/>
                <w:iCs/>
              </w:rPr>
              <w:t>Виды учебной деятельности</w:t>
            </w:r>
            <w:r w:rsidRPr="00F169CC">
              <w:rPr>
                <w:bCs/>
                <w:iCs/>
              </w:rPr>
              <w:t>:</w:t>
            </w:r>
            <w:r w:rsidRPr="00F169CC">
              <w:t xml:space="preserve"> 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F169CC">
              <w:t>• Проводит</w:t>
            </w:r>
            <w:r w:rsidRPr="00F169CC">
              <w:rPr>
                <w:i/>
                <w:iCs/>
              </w:rPr>
              <w:t xml:space="preserve">ь </w:t>
            </w:r>
            <w:r w:rsidRPr="00F169CC">
              <w:t>фонетический разбор; извлекать необходимую информацию по изучаемой теме из таблиц, схем учебника;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F169CC">
              <w:t>• извлекать необходимую информацию из мультимедийных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F169CC">
              <w:t>орфоэпических словарей и справочников; использовать ее в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i/>
                <w:iCs/>
              </w:rPr>
            </w:pPr>
            <w:r w:rsidRPr="00F169CC">
              <w:t>различных видах деятельности</w:t>
            </w:r>
            <w:r w:rsidRPr="00F169CC">
              <w:rPr>
                <w:i/>
                <w:iCs/>
              </w:rPr>
              <w:t>;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F169CC">
              <w:t>• строить рассуждения с целью анализа проделанной работы;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F169CC">
              <w:t>определять круг орфографических и пунктуационных правил, по которым следует ориентироваться в конкретном случае;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F169CC">
              <w:t>• проводит</w:t>
            </w:r>
            <w:r w:rsidRPr="00F169CC">
              <w:rPr>
                <w:i/>
                <w:iCs/>
              </w:rPr>
              <w:t xml:space="preserve">ь </w:t>
            </w:r>
            <w:r w:rsidRPr="00F169CC">
              <w:t>операции синтеза и анализа с целью обобщения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F169CC">
              <w:t>признаков, характеристик, фактов и т. д.;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F169CC">
              <w:t>• извлекать необходимую информацию из орфоэпических словарей и справочников; опознавать основные выразительные средства фонетики (звукопись)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/>
                <w:bCs/>
                <w:lang w:eastAsia="en-US"/>
              </w:rPr>
            </w:pPr>
          </w:p>
        </w:tc>
        <w:tc>
          <w:tcPr>
            <w:tcW w:w="2219" w:type="dxa"/>
          </w:tcPr>
          <w:p w:rsidR="00E97E01" w:rsidRPr="00F169CC" w:rsidRDefault="00E97E01" w:rsidP="00A851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F169CC">
              <w:rPr>
                <w:b/>
                <w:bCs/>
              </w:rPr>
              <w:t>10</w:t>
            </w:r>
          </w:p>
        </w:tc>
      </w:tr>
      <w:tr w:rsidR="00E97E01" w:rsidRPr="00F169CC" w:rsidTr="00A85108">
        <w:trPr>
          <w:trHeight w:val="972"/>
        </w:trPr>
        <w:tc>
          <w:tcPr>
            <w:tcW w:w="2514" w:type="dxa"/>
          </w:tcPr>
          <w:p w:rsidR="00E97E01" w:rsidRPr="00F169CC" w:rsidRDefault="00E97E01" w:rsidP="00A851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F169CC">
              <w:rPr>
                <w:b/>
                <w:bCs/>
              </w:rPr>
              <w:t>Раздел 3.  Лексикология и фразеология</w:t>
            </w:r>
            <w:r w:rsidR="00C74AD7" w:rsidRPr="00F169CC">
              <w:rPr>
                <w:b/>
                <w:bCs/>
              </w:rPr>
              <w:t>.</w:t>
            </w:r>
          </w:p>
        </w:tc>
        <w:tc>
          <w:tcPr>
            <w:tcW w:w="9829" w:type="dxa"/>
          </w:tcPr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/>
                <w:bCs/>
                <w:iCs/>
              </w:rPr>
              <w:t>Содержание учебного материала</w:t>
            </w:r>
            <w:r w:rsidRPr="00F169CC">
              <w:rPr>
                <w:bCs/>
                <w:iCs/>
              </w:rPr>
              <w:t>: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Слово в лексической системе языка. Лексическое и грамматическое значение слова.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Многозначность слова. Прямое и переносное значение слова. Метафора, метонимия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как выразительные средства языка. Омонимы, синонимы, антонимы, паронимы и их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/>
                <w:iCs/>
              </w:rPr>
            </w:pPr>
            <w:r w:rsidRPr="00F169CC">
              <w:rPr>
                <w:bCs/>
                <w:iCs/>
              </w:rPr>
              <w:t xml:space="preserve">употребление. </w:t>
            </w:r>
            <w:r w:rsidRPr="00F169CC">
              <w:rPr>
                <w:bCs/>
                <w:i/>
                <w:iCs/>
              </w:rPr>
              <w:t>Изобразительные возможности синонимов, антонимов, омонимов,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/>
                <w:iCs/>
              </w:rPr>
              <w:t>паронимов. Контекстуальные синонимы и антонимы.</w:t>
            </w:r>
            <w:r w:rsidRPr="00F169CC">
              <w:rPr>
                <w:bCs/>
                <w:iCs/>
              </w:rPr>
              <w:t xml:space="preserve"> </w:t>
            </w:r>
            <w:r w:rsidRPr="00F169CC">
              <w:rPr>
                <w:bCs/>
                <w:i/>
                <w:iCs/>
              </w:rPr>
              <w:t>Градация. Антитеза</w:t>
            </w:r>
            <w:r w:rsidRPr="00F169CC">
              <w:rPr>
                <w:bCs/>
                <w:iCs/>
              </w:rPr>
              <w:t>.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Русская лексика с точки зрения ее происхождения (исконно русская, заимствованная лексика, старославянизмы).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Лексика с точки зрения ее употребления: нейтральная, книжная, лексика устной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речи (жаргонизмы, арготизмы, диалектизмы). Профессионализмы. Терминологическая лексика.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Активный и пассивный словарный запас; архаизмы, историзмы, неологизмы.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Особенности русского речевого этикета. Лексика, обозначающая предметы и явления традиционного русского быта. Фольклорная лексика и фразеология. Русские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пословицы и поговорки.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Фразеологизмы. Отличие фразеологизма от слова. Употребление фразеологизмов в речи. Афоризмы. Лексические и фразеологические словари. Лексико -</w:t>
            </w:r>
            <w:r w:rsidR="007B20ED" w:rsidRPr="00F169CC">
              <w:rPr>
                <w:bCs/>
                <w:iCs/>
              </w:rPr>
              <w:t>фр</w:t>
            </w:r>
            <w:r w:rsidRPr="00F169CC">
              <w:rPr>
                <w:bCs/>
                <w:iCs/>
              </w:rPr>
              <w:t>азеологический разбор.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Лексические нормы. Лексические ошибки и их исправление. Ошибки в употреблении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фразеологических единиц и их исправление.</w:t>
            </w:r>
          </w:p>
          <w:p w:rsidR="00E97E01" w:rsidRPr="001A5C74" w:rsidRDefault="005A2904" w:rsidP="00A85108">
            <w:pPr>
              <w:autoSpaceDE w:val="0"/>
              <w:autoSpaceDN w:val="0"/>
              <w:adjustRightInd w:val="0"/>
              <w:jc w:val="both"/>
              <w:rPr>
                <w:b/>
                <w:bCs/>
                <w:i/>
                <w:iCs/>
              </w:rPr>
            </w:pPr>
            <w:r w:rsidRPr="001A5C74">
              <w:rPr>
                <w:b/>
                <w:bCs/>
                <w:i/>
                <w:iCs/>
              </w:rPr>
              <w:t>Практические работы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Лингвистическое исследование лексических и фразеологических единиц — выведение алгоритма лексического анализа.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Наблюдение над функционированием лексических единиц в собственной речи,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выработка навыка составления текстов (устных и письменных) с лексемами различных сфер употребления.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Лексический и фразеологический анализ слова.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Подбор текстов с изучаемым языковым явлением.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Наблюдение над изобразительно-выразительными средствами лексики.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Составление связного высказывания с использованием заданных лексем, в том</w:t>
            </w:r>
            <w:r w:rsidR="007B20ED" w:rsidRPr="00F169CC">
              <w:rPr>
                <w:bCs/>
                <w:iCs/>
              </w:rPr>
              <w:t xml:space="preserve"> </w:t>
            </w:r>
            <w:r w:rsidRPr="00F169CC">
              <w:rPr>
                <w:bCs/>
                <w:iCs/>
              </w:rPr>
              <w:t>числе на лингвистическую тему.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  <w:r w:rsidRPr="00F169CC">
              <w:rPr>
                <w:b/>
                <w:bCs/>
                <w:iCs/>
              </w:rPr>
              <w:t>Виды учебной деятельности:</w:t>
            </w:r>
            <w:r w:rsidRPr="00F169CC">
              <w:rPr>
                <w:b/>
                <w:lang w:eastAsia="en-US"/>
              </w:rPr>
              <w:t xml:space="preserve"> 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i/>
                <w:iCs/>
              </w:rPr>
            </w:pPr>
            <w:r w:rsidRPr="00F169CC">
              <w:rPr>
                <w:lang w:eastAsia="en-US"/>
              </w:rPr>
              <w:t xml:space="preserve"> </w:t>
            </w:r>
            <w:r w:rsidRPr="00F169CC">
              <w:t>Аргументировать различие лексического и грамматического значения слова; опознавать основные выразительные средства лексики и фразеологии в публицистической и художественной речи и оценивать их</w:t>
            </w:r>
            <w:r w:rsidRPr="00F169CC">
              <w:rPr>
                <w:i/>
                <w:iCs/>
              </w:rPr>
              <w:t>;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F169CC">
              <w:t>• объяснять особенности употребления лексических средств в текстах научного и официально-делового стилей речи; извлекать необходимую информацию из лексических словарей разного типа (толкового словаря, словарей синонимов, антонимов, устаревших слов, иностранных слов, фразеологического словаря и др.) и справочников, в том числе мультимедийных; использовать эту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F169CC">
              <w:t>информацию в различных видах деятельности;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F169CC">
              <w:t>• познавать основные виды тропов, построенных на переносном значении слова (метафора, эпитет, олицетворение</w:t>
            </w:r>
          </w:p>
        </w:tc>
        <w:tc>
          <w:tcPr>
            <w:tcW w:w="2219" w:type="dxa"/>
          </w:tcPr>
          <w:p w:rsidR="00E97E01" w:rsidRPr="00F169CC" w:rsidRDefault="00E97E01" w:rsidP="00A851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F169CC">
              <w:rPr>
                <w:b/>
                <w:bCs/>
              </w:rPr>
              <w:t>14</w:t>
            </w:r>
          </w:p>
        </w:tc>
      </w:tr>
      <w:tr w:rsidR="00E97E01" w:rsidRPr="00F169CC" w:rsidTr="00A85108">
        <w:trPr>
          <w:trHeight w:val="1550"/>
        </w:trPr>
        <w:tc>
          <w:tcPr>
            <w:tcW w:w="2514" w:type="dxa"/>
          </w:tcPr>
          <w:p w:rsidR="00E97E01" w:rsidRPr="00F169CC" w:rsidRDefault="00E97E01" w:rsidP="006C04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4"/>
              <w:jc w:val="both"/>
              <w:rPr>
                <w:b/>
                <w:bCs/>
              </w:rPr>
            </w:pPr>
            <w:r w:rsidRPr="00F169CC">
              <w:rPr>
                <w:b/>
                <w:bCs/>
              </w:rPr>
              <w:t>Раздел</w:t>
            </w:r>
            <w:r w:rsidR="006C04B1" w:rsidRPr="00F169CC">
              <w:rPr>
                <w:b/>
                <w:bCs/>
              </w:rPr>
              <w:t xml:space="preserve"> </w:t>
            </w:r>
            <w:r w:rsidRPr="00F169CC">
              <w:rPr>
                <w:b/>
                <w:bCs/>
              </w:rPr>
              <w:t>4 Морфемика,</w:t>
            </w:r>
            <w:r w:rsidR="006C04B1" w:rsidRPr="00F169CC">
              <w:rPr>
                <w:b/>
                <w:bCs/>
              </w:rPr>
              <w:t xml:space="preserve"> </w:t>
            </w:r>
            <w:r w:rsidRPr="00F169CC">
              <w:rPr>
                <w:b/>
                <w:bCs/>
              </w:rPr>
              <w:t xml:space="preserve">  словообразование, </w:t>
            </w:r>
          </w:p>
          <w:p w:rsidR="00E97E01" w:rsidRPr="00F169CC" w:rsidRDefault="00C74AD7" w:rsidP="00A851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430" w:firstLine="430"/>
              <w:jc w:val="both"/>
              <w:rPr>
                <w:b/>
                <w:bCs/>
              </w:rPr>
            </w:pPr>
            <w:r w:rsidRPr="00F169CC">
              <w:rPr>
                <w:b/>
                <w:bCs/>
              </w:rPr>
              <w:t>О</w:t>
            </w:r>
            <w:r w:rsidR="00E97E01" w:rsidRPr="00F169CC">
              <w:rPr>
                <w:b/>
                <w:bCs/>
              </w:rPr>
              <w:t>рфография</w:t>
            </w:r>
            <w:r w:rsidRPr="00F169CC">
              <w:rPr>
                <w:b/>
                <w:bCs/>
              </w:rPr>
              <w:t>.</w:t>
            </w:r>
          </w:p>
        </w:tc>
        <w:tc>
          <w:tcPr>
            <w:tcW w:w="9829" w:type="dxa"/>
          </w:tcPr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/>
                <w:bCs/>
                <w:iCs/>
              </w:rPr>
            </w:pPr>
            <w:r w:rsidRPr="00F169CC">
              <w:rPr>
                <w:b/>
                <w:bCs/>
                <w:iCs/>
              </w:rPr>
              <w:t>Содержание учебного материала: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Понятие морфемы как значимой части слова. Многозначность морфем. Синонимия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и антонимия морфем. Морфемный разбор слова.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/>
                <w:iCs/>
              </w:rPr>
            </w:pPr>
            <w:r w:rsidRPr="00F169CC">
              <w:rPr>
                <w:bCs/>
                <w:iCs/>
              </w:rPr>
              <w:t xml:space="preserve">Способы словообразования. Словообразование знаменательных частей речи. Особенности словообразования профессиональной лексики и терминов. </w:t>
            </w:r>
            <w:r w:rsidRPr="00F169CC">
              <w:rPr>
                <w:bCs/>
                <w:i/>
                <w:iCs/>
              </w:rPr>
              <w:t>Понятие об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/>
                <w:iCs/>
              </w:rPr>
              <w:t xml:space="preserve">этимологии. </w:t>
            </w:r>
            <w:r w:rsidRPr="00F169CC">
              <w:rPr>
                <w:bCs/>
                <w:iCs/>
              </w:rPr>
              <w:t>Словообразовательный анализ.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/>
                <w:iCs/>
              </w:rPr>
            </w:pPr>
            <w:r w:rsidRPr="00F169CC">
              <w:rPr>
                <w:bCs/>
                <w:i/>
                <w:iCs/>
              </w:rPr>
              <w:t>Употребление приставок в разных стилях речи. Употребление суффиксов в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/>
                <w:iCs/>
              </w:rPr>
              <w:t>разных стилях речи.</w:t>
            </w:r>
            <w:r w:rsidRPr="00F169CC">
              <w:rPr>
                <w:bCs/>
                <w:iCs/>
              </w:rPr>
              <w:t xml:space="preserve"> Речевые ошибки, связанные с неоправданным повтором однокоренных слов.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Правописание чередующихся гласных в корнях слов. Правописание приставок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/>
                <w:iCs/>
              </w:rPr>
              <w:t>при- / пре-.</w:t>
            </w:r>
            <w:r w:rsidRPr="00F169CC">
              <w:rPr>
                <w:bCs/>
                <w:iCs/>
              </w:rPr>
              <w:t xml:space="preserve"> Правописание сложных слов.</w:t>
            </w:r>
          </w:p>
          <w:p w:rsidR="00E97E01" w:rsidRPr="001A5C74" w:rsidRDefault="005A2904" w:rsidP="00A85108">
            <w:pPr>
              <w:autoSpaceDE w:val="0"/>
              <w:autoSpaceDN w:val="0"/>
              <w:adjustRightInd w:val="0"/>
              <w:jc w:val="both"/>
              <w:rPr>
                <w:b/>
                <w:bCs/>
                <w:i/>
                <w:iCs/>
              </w:rPr>
            </w:pPr>
            <w:r w:rsidRPr="001A5C74">
              <w:rPr>
                <w:b/>
                <w:bCs/>
                <w:i/>
                <w:iCs/>
              </w:rPr>
              <w:t>Практические работы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Наблюдение над значением морфем и их функциями в тексте.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Анализ одноструктурных слов с морфемами-омонимами; сопоставление слов с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морфемами-синонимами.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Распределение слов по словообразовательным гнездам, восстановление словообразовательной цепочки.</w:t>
            </w:r>
            <w:r w:rsidR="00747BDE" w:rsidRPr="00F169CC">
              <w:rPr>
                <w:bCs/>
                <w:iCs/>
              </w:rPr>
              <w:t xml:space="preserve"> </w:t>
            </w:r>
            <w:r w:rsidRPr="00F169CC">
              <w:rPr>
                <w:bCs/>
                <w:iCs/>
              </w:rPr>
              <w:t>Выработка навыка составления слов с помощью различных словообразовательных моделей и способов словообразования.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Наблюдение над функционированием правил орфографии и пунктуации в образцах письменных текстов.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Составление текстов (устных и письменных) с использованием однокоренных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слов, слов одной структуры.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Морфемный, словообразовательный, этимологический анализ для понимания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F169CC">
              <w:rPr>
                <w:bCs/>
                <w:iCs/>
              </w:rPr>
              <w:t>внутренней формы слова, наблюдения за историческими процессами.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F169CC">
              <w:rPr>
                <w:b/>
                <w:bCs/>
                <w:lang w:eastAsia="en-US"/>
              </w:rPr>
              <w:t>Виды учебной деятельности:</w:t>
            </w:r>
            <w:r w:rsidRPr="00F169CC">
              <w:rPr>
                <w:b/>
              </w:rPr>
              <w:t xml:space="preserve"> 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F169CC">
              <w:t>• Опознавать, наблюдать изучаемое языковое явление, извлекать его из текста;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F169CC">
              <w:t>• проводить морфемный, словообразовательный, этимологический, орфографический анализ;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F169CC">
              <w:t>• извлекать необходимую информацию по изучаемой теме из таблиц, схем учебника;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F169CC">
              <w:t>• характеризовать словообразовательные цепочки и словообразовательные гнезда</w:t>
            </w:r>
            <w:r w:rsidRPr="00F169CC">
              <w:rPr>
                <w:i/>
                <w:iCs/>
              </w:rPr>
              <w:t xml:space="preserve">, </w:t>
            </w:r>
            <w:r w:rsidRPr="00F169CC">
              <w:t>устанавливая смысловую и структурную связь однокоренных слов;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i/>
                <w:iCs/>
              </w:rPr>
            </w:pPr>
            <w:r w:rsidRPr="00F169CC">
              <w:t>• опознавать основные выразительные средства словообразование художественной речи и оценивать их</w:t>
            </w:r>
            <w:r w:rsidRPr="00F169CC">
              <w:rPr>
                <w:i/>
                <w:iCs/>
              </w:rPr>
              <w:t>;</w:t>
            </w:r>
            <w:r w:rsidR="006C04B1" w:rsidRPr="00F169CC">
              <w:rPr>
                <w:i/>
                <w:iCs/>
              </w:rPr>
              <w:t xml:space="preserve"> </w:t>
            </w:r>
          </w:p>
          <w:p w:rsidR="006C04B1" w:rsidRPr="00F169CC" w:rsidRDefault="00E97E01" w:rsidP="006C04B1">
            <w:pPr>
              <w:autoSpaceDE w:val="0"/>
              <w:autoSpaceDN w:val="0"/>
              <w:adjustRightInd w:val="0"/>
              <w:jc w:val="both"/>
            </w:pPr>
            <w:r w:rsidRPr="00F169CC">
              <w:t>• извлекать необходимую информацию из морфемных, словообразовательных и этимологических словарей и справочников, опознавать основные выразительные средства фонетики (звукопись)</w:t>
            </w:r>
            <w:r w:rsidRPr="00F169CC">
              <w:rPr>
                <w:lang w:eastAsia="en-US"/>
              </w:rPr>
              <w:t xml:space="preserve">  </w:t>
            </w:r>
            <w:r w:rsidRPr="00F169CC">
              <w:t>в том числе  мультимедийных;</w:t>
            </w:r>
          </w:p>
          <w:p w:rsidR="006C04B1" w:rsidRPr="00F169CC" w:rsidRDefault="006C04B1" w:rsidP="00747BDE">
            <w:pPr>
              <w:pStyle w:val="af0"/>
              <w:numPr>
                <w:ilvl w:val="0"/>
                <w:numId w:val="32"/>
              </w:numPr>
              <w:autoSpaceDE w:val="0"/>
              <w:autoSpaceDN w:val="0"/>
              <w:adjustRightInd w:val="0"/>
              <w:ind w:left="33" w:firstLine="142"/>
              <w:jc w:val="both"/>
              <w:rPr>
                <w:bCs/>
                <w:lang w:eastAsia="en-US"/>
              </w:rPr>
            </w:pPr>
            <w:r w:rsidRPr="00F169CC">
              <w:t xml:space="preserve">использовать этимологическую справку для объяснения правописания и лексического значения слов. </w:t>
            </w:r>
          </w:p>
        </w:tc>
        <w:tc>
          <w:tcPr>
            <w:tcW w:w="2219" w:type="dxa"/>
          </w:tcPr>
          <w:p w:rsidR="00E97E01" w:rsidRPr="00F169CC" w:rsidRDefault="00E97E01" w:rsidP="00A851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F169CC">
              <w:rPr>
                <w:b/>
                <w:bCs/>
              </w:rPr>
              <w:t>12</w:t>
            </w:r>
          </w:p>
        </w:tc>
      </w:tr>
      <w:tr w:rsidR="00E97E01" w:rsidRPr="00F169CC" w:rsidTr="00A85108">
        <w:trPr>
          <w:trHeight w:val="8626"/>
        </w:trPr>
        <w:tc>
          <w:tcPr>
            <w:tcW w:w="2514" w:type="dxa"/>
          </w:tcPr>
          <w:p w:rsidR="00E97E01" w:rsidRPr="00F169CC" w:rsidRDefault="00E97E01" w:rsidP="00A851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F169CC">
              <w:rPr>
                <w:b/>
                <w:bCs/>
              </w:rPr>
              <w:t>Раздел  5 Морфология и орфография</w:t>
            </w:r>
            <w:r w:rsidR="00C74AD7" w:rsidRPr="00F169CC">
              <w:rPr>
                <w:b/>
                <w:bCs/>
              </w:rPr>
              <w:t>.</w:t>
            </w:r>
          </w:p>
        </w:tc>
        <w:tc>
          <w:tcPr>
            <w:tcW w:w="9829" w:type="dxa"/>
          </w:tcPr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/>
                <w:bCs/>
                <w:iCs/>
              </w:rPr>
              <w:t>Содержание учебного материала</w:t>
            </w:r>
            <w:r w:rsidRPr="00F169CC">
              <w:rPr>
                <w:bCs/>
                <w:iCs/>
              </w:rPr>
              <w:t>: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Грамматические признаки слова (грамматическое значение, грамматическая форма и синтаксическая функция). Знаменательные и незнаменательные части речи и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 xml:space="preserve">их роль в построении текста. </w:t>
            </w:r>
            <w:r w:rsidRPr="00F169CC">
              <w:rPr>
                <w:bCs/>
                <w:i/>
                <w:iCs/>
              </w:rPr>
              <w:t>Основные выразительные средства морфологии</w:t>
            </w:r>
            <w:r w:rsidRPr="00F169CC">
              <w:rPr>
                <w:bCs/>
                <w:iCs/>
              </w:rPr>
              <w:t>.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/>
                <w:bCs/>
                <w:iCs/>
              </w:rPr>
              <w:t>Имя существительное.</w:t>
            </w:r>
            <w:r w:rsidRPr="00F169CC">
              <w:rPr>
                <w:bCs/>
                <w:iCs/>
              </w:rPr>
              <w:t xml:space="preserve"> Лексико-грамматические разряды имен существительных.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Род, число, падеж существительных. Склонение имен существительных. Правописание окончаний имен существительных. Правописание сложных существительных. Морфологический разбор имени существительного. Употребление форм имен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существительных в речи.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/>
                <w:bCs/>
                <w:iCs/>
              </w:rPr>
              <w:t>Имя прилагательное.</w:t>
            </w:r>
            <w:r w:rsidRPr="00F169CC">
              <w:rPr>
                <w:bCs/>
                <w:iCs/>
              </w:rPr>
              <w:t xml:space="preserve"> Лексико-грамматические разряды имен прилагательных.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Степени сравнения имен прилагательных. Правописание суффиксов и окончаний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имен прилагательных. Правописание сложных прилагательных. Морфологический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разбор имени прилагательного. Употребление форм имен прилагательных в речи.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/>
                <w:bCs/>
                <w:iCs/>
              </w:rPr>
              <w:t>Имя числительное.</w:t>
            </w:r>
            <w:r w:rsidRPr="00F169CC">
              <w:rPr>
                <w:bCs/>
                <w:iCs/>
              </w:rPr>
              <w:t xml:space="preserve"> Лексико-грамматические разряды имен числительных. Правописание числительных. Морфологический разбор имени числительного.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/>
                <w:iCs/>
              </w:rPr>
            </w:pPr>
            <w:r w:rsidRPr="00F169CC">
              <w:rPr>
                <w:bCs/>
                <w:iCs/>
              </w:rPr>
              <w:t xml:space="preserve">Употребление числительных в речи. Сочетание числительных </w:t>
            </w:r>
            <w:r w:rsidRPr="00F169CC">
              <w:rPr>
                <w:bCs/>
                <w:i/>
                <w:iCs/>
              </w:rPr>
              <w:t>оба, обе, двое, трое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и других с существительными разного рода.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/>
                <w:bCs/>
                <w:iCs/>
              </w:rPr>
              <w:t>Местоимение.</w:t>
            </w:r>
            <w:r w:rsidRPr="00F169CC">
              <w:rPr>
                <w:bCs/>
                <w:iCs/>
              </w:rPr>
              <w:t xml:space="preserve"> Значение местоимения. Лексико-грамматические разряды местоимений. Правописание местоимений. Морфологический разбор местоимения.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Употребление местоимений в речи. Местоимение как средство связи предложений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/>
                <w:iCs/>
              </w:rPr>
            </w:pPr>
            <w:r w:rsidRPr="00F169CC">
              <w:rPr>
                <w:bCs/>
                <w:iCs/>
              </w:rPr>
              <w:t xml:space="preserve">в тексте. </w:t>
            </w:r>
            <w:r w:rsidRPr="00F169CC">
              <w:rPr>
                <w:bCs/>
                <w:i/>
                <w:iCs/>
              </w:rPr>
              <w:t>Синонимия местоименных форм.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/>
                <w:bCs/>
                <w:iCs/>
              </w:rPr>
              <w:t>Глагол.</w:t>
            </w:r>
            <w:r w:rsidRPr="00F169CC">
              <w:rPr>
                <w:bCs/>
                <w:iCs/>
              </w:rPr>
              <w:t xml:space="preserve"> Грамматические признаки глагола.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Правописание суффиксов и личных окончаний глагола. Правописание не с глаголами. Морфологический разбор глагола.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/>
                <w:iCs/>
              </w:rPr>
            </w:pPr>
            <w:r w:rsidRPr="00F169CC">
              <w:rPr>
                <w:bCs/>
                <w:iCs/>
              </w:rPr>
              <w:t xml:space="preserve">Употребление форм глагола в речи. </w:t>
            </w:r>
            <w:r w:rsidRPr="00F169CC">
              <w:rPr>
                <w:bCs/>
                <w:i/>
                <w:iCs/>
              </w:rPr>
              <w:t>Употребление в художественном тексте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/>
                <w:iCs/>
              </w:rPr>
            </w:pPr>
            <w:r w:rsidRPr="00F169CC">
              <w:rPr>
                <w:bCs/>
                <w:i/>
                <w:iCs/>
              </w:rPr>
              <w:t>одного времени вместо другого, одного наклонения вместо другого с целью повышения образности и эмоциональности. Синонимия глагольных форм в художественном тексте.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/>
                <w:bCs/>
                <w:iCs/>
              </w:rPr>
              <w:t>Причастие как особая форма глагола</w:t>
            </w:r>
            <w:r w:rsidRPr="00F169CC">
              <w:rPr>
                <w:bCs/>
                <w:iCs/>
              </w:rPr>
              <w:t>. Образование действительных и страдательных причастий. Правописание суффиксов и окончаний причастий. Правописание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не с причастиями. Правописание -н- и -нн- в причастиях и отглагольных прилагательных. Причастный оборот и знаки препинания в предложении с причастным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оборотом. Морфологический разбор причастия.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/>
                <w:iCs/>
              </w:rPr>
            </w:pPr>
            <w:r w:rsidRPr="00F169CC">
              <w:rPr>
                <w:bCs/>
                <w:i/>
                <w:iCs/>
              </w:rPr>
              <w:t>Употребление причастий в текстах разных стилей. Синонимия причастий.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/>
                <w:bCs/>
                <w:iCs/>
              </w:rPr>
              <w:t>Деепричастие как особая форма глагола</w:t>
            </w:r>
            <w:r w:rsidRPr="00F169CC">
              <w:rPr>
                <w:bCs/>
                <w:iCs/>
              </w:rPr>
              <w:t>. Образование деепричастий совершенного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и несовершенного вида. Правописание не с деепричастиями. Деепричастный оборот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и знаки препинания в предложениях с деепричастным оборотом. Морфологический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разбор деепричастия.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/>
                <w:iCs/>
              </w:rPr>
              <w:t>Употребление деепричастий в текстах разных стилей.</w:t>
            </w:r>
            <w:r w:rsidRPr="00F169CC">
              <w:rPr>
                <w:bCs/>
                <w:iCs/>
              </w:rPr>
              <w:t xml:space="preserve"> Особенности построения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/>
                <w:iCs/>
              </w:rPr>
            </w:pPr>
            <w:r w:rsidRPr="00F169CC">
              <w:rPr>
                <w:bCs/>
                <w:iCs/>
              </w:rPr>
              <w:t xml:space="preserve">предложений с деепричастиями. </w:t>
            </w:r>
            <w:r w:rsidRPr="00F169CC">
              <w:rPr>
                <w:bCs/>
                <w:i/>
                <w:iCs/>
              </w:rPr>
              <w:t>Синонимия деепричастий.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/>
                <w:bCs/>
                <w:iCs/>
              </w:rPr>
              <w:t>Наречие.</w:t>
            </w:r>
            <w:r w:rsidRPr="00F169CC">
              <w:rPr>
                <w:bCs/>
                <w:iCs/>
              </w:rPr>
              <w:t xml:space="preserve"> Грамматические признаки наречия. Степени сравнения наречий. Правописание наречий. Отличие наречий от слов-омонимов.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Морфологический разбор наречия.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/>
                <w:iCs/>
              </w:rPr>
            </w:pPr>
            <w:r w:rsidRPr="00F169CC">
              <w:rPr>
                <w:bCs/>
                <w:iCs/>
              </w:rPr>
              <w:t xml:space="preserve">Употребление наречия в речи. </w:t>
            </w:r>
            <w:r w:rsidRPr="00F169CC">
              <w:rPr>
                <w:bCs/>
                <w:i/>
                <w:iCs/>
              </w:rPr>
              <w:t>Синонимия наречий при характеристике признака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/>
                <w:iCs/>
              </w:rPr>
              <w:t>действия.</w:t>
            </w:r>
            <w:r w:rsidRPr="00F169CC">
              <w:rPr>
                <w:bCs/>
                <w:iCs/>
              </w:rPr>
              <w:t xml:space="preserve"> Использование местоименных наречий для связи предложений в тексте.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Слова категории состояния (безлично-предикативные слова). Отличие слов категории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состояния от слов-омонимов. Группы слов категории состояния. Их функции в речи.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/>
                <w:iCs/>
              </w:rPr>
            </w:pPr>
            <w:r w:rsidRPr="00F169CC">
              <w:rPr>
                <w:bCs/>
                <w:i/>
                <w:iCs/>
              </w:rPr>
              <w:t>Служебные части речи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/>
                <w:bCs/>
                <w:iCs/>
              </w:rPr>
              <w:t>Предлог как часть речи</w:t>
            </w:r>
            <w:r w:rsidRPr="00F169CC">
              <w:rPr>
                <w:bCs/>
                <w:iCs/>
              </w:rPr>
              <w:t>. Правописание предлогов. Отличие производных предлогов (</w:t>
            </w:r>
            <w:r w:rsidRPr="00F169CC">
              <w:rPr>
                <w:bCs/>
                <w:i/>
                <w:iCs/>
              </w:rPr>
              <w:t>в течение, в продолжение, вследствие и др.)</w:t>
            </w:r>
            <w:r w:rsidRPr="00F169CC">
              <w:rPr>
                <w:bCs/>
                <w:iCs/>
              </w:rPr>
              <w:t xml:space="preserve"> от слов-омонимов.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 xml:space="preserve">Употребление предлогов в составе словосочетаний. Употребление существительных с предлогами </w:t>
            </w:r>
            <w:r w:rsidRPr="00F169CC">
              <w:rPr>
                <w:bCs/>
                <w:i/>
                <w:iCs/>
              </w:rPr>
              <w:t>благодаря, вопреки, согласно</w:t>
            </w:r>
            <w:r w:rsidRPr="00F169CC">
              <w:rPr>
                <w:bCs/>
                <w:iCs/>
              </w:rPr>
              <w:t xml:space="preserve"> и др.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/>
                <w:bCs/>
                <w:iCs/>
              </w:rPr>
              <w:t>Союз как часть речи</w:t>
            </w:r>
            <w:r w:rsidRPr="00F169CC">
              <w:rPr>
                <w:bCs/>
                <w:iCs/>
              </w:rPr>
              <w:t xml:space="preserve">. Правописание союзов. Отличие союзов </w:t>
            </w:r>
            <w:r w:rsidRPr="00F169CC">
              <w:rPr>
                <w:bCs/>
                <w:i/>
                <w:iCs/>
              </w:rPr>
              <w:t>тоже, также, чтобы, зато</w:t>
            </w:r>
            <w:r w:rsidRPr="00F169CC">
              <w:rPr>
                <w:bCs/>
                <w:iCs/>
              </w:rPr>
              <w:t xml:space="preserve"> от слов-омонимов.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Употребление союзов в простом и сложном предложении. Союзы как средство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связи предложений в тексте.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/>
                <w:bCs/>
                <w:iCs/>
              </w:rPr>
              <w:t>Частица как часть речи</w:t>
            </w:r>
            <w:r w:rsidRPr="00F169CC">
              <w:rPr>
                <w:bCs/>
                <w:iCs/>
              </w:rPr>
              <w:t>. Правописание частиц. Правописание частиц не и ни с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 xml:space="preserve">разными частями речи. </w:t>
            </w:r>
            <w:r w:rsidRPr="00F169CC">
              <w:rPr>
                <w:bCs/>
                <w:i/>
                <w:iCs/>
              </w:rPr>
              <w:t>Частицы как средство выразительности речи.</w:t>
            </w:r>
            <w:r w:rsidRPr="00F169CC">
              <w:rPr>
                <w:bCs/>
                <w:iCs/>
              </w:rPr>
              <w:t xml:space="preserve"> Употребление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частиц в речи.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/>
                <w:bCs/>
                <w:iCs/>
              </w:rPr>
              <w:t>Междометия и звукоподражательные слова</w:t>
            </w:r>
            <w:r w:rsidRPr="00F169CC">
              <w:rPr>
                <w:bCs/>
                <w:iCs/>
              </w:rPr>
              <w:t>. Правописание междометий и звукоподражаний. Знаки препинания в предложениях с междометиями. Употребление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междометий в речи.</w:t>
            </w:r>
          </w:p>
          <w:p w:rsidR="00E97E01" w:rsidRPr="001A5C74" w:rsidRDefault="005A2904" w:rsidP="00A85108">
            <w:pPr>
              <w:autoSpaceDE w:val="0"/>
              <w:autoSpaceDN w:val="0"/>
              <w:adjustRightInd w:val="0"/>
              <w:jc w:val="both"/>
              <w:rPr>
                <w:b/>
                <w:bCs/>
                <w:i/>
                <w:iCs/>
              </w:rPr>
            </w:pPr>
            <w:r w:rsidRPr="001A5C74">
              <w:rPr>
                <w:b/>
                <w:bCs/>
                <w:i/>
                <w:iCs/>
              </w:rPr>
              <w:t>Практические работы</w:t>
            </w:r>
            <w:r w:rsidR="00E97E01" w:rsidRPr="001A5C74">
              <w:rPr>
                <w:b/>
                <w:bCs/>
                <w:i/>
                <w:iCs/>
              </w:rPr>
              <w:t>: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Исследование текста с целью освоения основных понятий морфологии: грамматические категории и грамматические значения; выведение алгоритма морфологического разбора.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Наблюдение над значением словоформ разных частей речи и их функциями в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тексте.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Анализ и характеристика общего грамматического значения, морфологических и синтаксических признаков слов разных частей речи.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Сопоставление лексического и грамматического значения слов.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Выявление нормы употребления сходных грамматических форм в письменной речи обучающихся.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Образование слов и форм слов разных частей речи с помощью различных словообразовательных моделей и способов словообразования и словоизменения; использование способа разграничения слов-омонимов, принадлежащих к разным частям речи.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Составление словосочетаний, предложений, текстов (устных и письменных) с использованием нужной словоформы с учетом различных типов и стилей речи.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Наблюдение над функционированием правил орфографии и пунктуации в образцах письменных текстов.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F169CC">
              <w:rPr>
                <w:bCs/>
                <w:iCs/>
              </w:rPr>
              <w:t>Подбор текстов с определенными орфограммами и пунктограммами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F169CC">
              <w:rPr>
                <w:b/>
              </w:rPr>
              <w:t xml:space="preserve">Виды   учебной деятельности: 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F169CC">
              <w:t>• Опознавать, наблюдать изучаемое языковое явление, извлекать его из текста, анализировать с точки зрения текстообразующей  роли;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F169CC">
              <w:t>• проводить морфологический, орфографический ,   пунктуационный анализ;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F169CC">
              <w:t>• извлекать необходимую информацию по изучаемой теме из таблиц, схем учебника; строить рассуждения с целью анализа проделанной работы;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F169CC">
              <w:t>• определять круг орфографических и пунктуационных правил, по которым следует ориентироваться в конкретном случае;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F169CC">
              <w:t>• проводить операции синтеза и анализа с целью обобщения признаков, характеристик, фактов и т. д.; подбирать примеры по теме из художественных текстов изучаемых произведений;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F169CC">
              <w:t>• составлять монологическое высказывание на лингвистическую тему в устной или письменной форме; анализировать текст с целью обнаружения изученных понятий (категорий), орфограмм, пунктограмм;</w:t>
            </w:r>
          </w:p>
          <w:p w:rsidR="00E97E01" w:rsidRPr="00F169CC" w:rsidRDefault="00E97E01" w:rsidP="00A85108">
            <w:pPr>
              <w:ind w:right="21"/>
              <w:jc w:val="both"/>
              <w:rPr>
                <w:bCs/>
                <w:lang w:eastAsia="en-US"/>
              </w:rPr>
            </w:pPr>
            <w:r w:rsidRPr="00F169CC">
              <w:t>• извлекать необходимую информацию из мультимедийных словарей и справочников по правописанию; использовать эту информацию в процессе письма; определять роль слов разных частей речи в текстообразовании</w:t>
            </w:r>
            <w:r w:rsidRPr="00F169CC">
              <w:rPr>
                <w:lang w:eastAsia="en-US"/>
              </w:rPr>
              <w:t xml:space="preserve">  аудирование;</w:t>
            </w:r>
          </w:p>
        </w:tc>
        <w:tc>
          <w:tcPr>
            <w:tcW w:w="2219" w:type="dxa"/>
          </w:tcPr>
          <w:p w:rsidR="00E97E01" w:rsidRPr="00F169CC" w:rsidRDefault="00E97E01" w:rsidP="00A851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F169CC">
              <w:rPr>
                <w:b/>
                <w:bCs/>
              </w:rPr>
              <w:t>28</w:t>
            </w:r>
          </w:p>
          <w:p w:rsidR="00E97E01" w:rsidRPr="00F169CC" w:rsidRDefault="00E97E01" w:rsidP="00A85108">
            <w:pPr>
              <w:jc w:val="both"/>
            </w:pPr>
          </w:p>
        </w:tc>
      </w:tr>
      <w:tr w:rsidR="006C04B1" w:rsidRPr="00F169CC" w:rsidTr="00A85108">
        <w:trPr>
          <w:trHeight w:val="158"/>
        </w:trPr>
        <w:tc>
          <w:tcPr>
            <w:tcW w:w="2514" w:type="dxa"/>
            <w:vMerge w:val="restart"/>
          </w:tcPr>
          <w:p w:rsidR="006C04B1" w:rsidRPr="00F169CC" w:rsidRDefault="006C04B1" w:rsidP="00A851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F169CC">
              <w:rPr>
                <w:b/>
                <w:bCs/>
              </w:rPr>
              <w:t>Раздел 6 Синтаксис и пунктуация</w:t>
            </w:r>
          </w:p>
        </w:tc>
        <w:tc>
          <w:tcPr>
            <w:tcW w:w="9829" w:type="dxa"/>
            <w:vMerge w:val="restart"/>
          </w:tcPr>
          <w:p w:rsidR="006C04B1" w:rsidRPr="00F169CC" w:rsidRDefault="006C04B1" w:rsidP="00A85108">
            <w:pPr>
              <w:autoSpaceDE w:val="0"/>
              <w:autoSpaceDN w:val="0"/>
              <w:adjustRightInd w:val="0"/>
              <w:jc w:val="both"/>
              <w:rPr>
                <w:b/>
                <w:bCs/>
                <w:iCs/>
              </w:rPr>
            </w:pPr>
            <w:r w:rsidRPr="00F169CC">
              <w:rPr>
                <w:b/>
                <w:bCs/>
                <w:iCs/>
              </w:rPr>
              <w:t>Содержание  учебного материала:</w:t>
            </w:r>
          </w:p>
          <w:p w:rsidR="006C04B1" w:rsidRPr="00F169CC" w:rsidRDefault="006C04B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/>
                <w:bCs/>
                <w:iCs/>
              </w:rPr>
              <w:t>Основные единицы синтаксиса.</w:t>
            </w:r>
            <w:r w:rsidRPr="00F169CC">
              <w:rPr>
                <w:bCs/>
                <w:iCs/>
              </w:rPr>
              <w:t xml:space="preserve"> Словосочетание, предложение, сложное синтаксическое целое. </w:t>
            </w:r>
            <w:r w:rsidRPr="00F169CC">
              <w:rPr>
                <w:bCs/>
                <w:i/>
                <w:iCs/>
              </w:rPr>
              <w:t>Основные выразительные средства синтаксиса.</w:t>
            </w:r>
          </w:p>
          <w:p w:rsidR="006C04B1" w:rsidRPr="00F169CC" w:rsidRDefault="006C04B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/>
                <w:bCs/>
                <w:iCs/>
              </w:rPr>
              <w:t>Словосочетание.</w:t>
            </w:r>
            <w:r w:rsidRPr="00F169CC">
              <w:rPr>
                <w:bCs/>
                <w:iCs/>
              </w:rPr>
              <w:t xml:space="preserve"> Строение словосочетания. Виды связи слов в словосочетании.</w:t>
            </w:r>
          </w:p>
          <w:p w:rsidR="006C04B1" w:rsidRPr="00F169CC" w:rsidRDefault="006C04B1" w:rsidP="00A85108">
            <w:pPr>
              <w:autoSpaceDE w:val="0"/>
              <w:autoSpaceDN w:val="0"/>
              <w:adjustRightInd w:val="0"/>
              <w:jc w:val="both"/>
              <w:rPr>
                <w:bCs/>
                <w:i/>
                <w:iCs/>
              </w:rPr>
            </w:pPr>
            <w:r w:rsidRPr="00F169CC">
              <w:rPr>
                <w:bCs/>
                <w:iCs/>
              </w:rPr>
              <w:t xml:space="preserve">Нормы построения словосочетаний. Синтаксический разбор словосочетаний. Значение словосочетания в построении предложения. </w:t>
            </w:r>
            <w:r w:rsidRPr="00F169CC">
              <w:rPr>
                <w:bCs/>
                <w:i/>
                <w:iCs/>
              </w:rPr>
              <w:t>Синонимия словосочетаний.</w:t>
            </w:r>
          </w:p>
          <w:p w:rsidR="006C04B1" w:rsidRPr="00F169CC" w:rsidRDefault="006C04B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/>
                <w:bCs/>
                <w:iCs/>
              </w:rPr>
              <w:t>Простое предложение.</w:t>
            </w:r>
            <w:r w:rsidRPr="00F169CC">
              <w:rPr>
                <w:bCs/>
                <w:iCs/>
              </w:rPr>
              <w:t xml:space="preserve"> Виды предложений по цели высказывания; восклицательные предложения. Интонационное богатство русской речи.</w:t>
            </w:r>
          </w:p>
          <w:p w:rsidR="006C04B1" w:rsidRPr="00F169CC" w:rsidRDefault="006C04B1" w:rsidP="00A85108">
            <w:pPr>
              <w:autoSpaceDE w:val="0"/>
              <w:autoSpaceDN w:val="0"/>
              <w:adjustRightInd w:val="0"/>
              <w:jc w:val="both"/>
              <w:rPr>
                <w:bCs/>
                <w:i/>
                <w:iCs/>
              </w:rPr>
            </w:pPr>
            <w:r w:rsidRPr="00F169CC">
              <w:rPr>
                <w:bCs/>
                <w:iCs/>
              </w:rPr>
              <w:t xml:space="preserve">Логическое ударение. Прямой и обратный порядок слов. </w:t>
            </w:r>
            <w:r w:rsidRPr="00F169CC">
              <w:rPr>
                <w:bCs/>
                <w:i/>
                <w:iCs/>
              </w:rPr>
              <w:t>Стилистические функции и роль порядка слов в предложении.</w:t>
            </w:r>
          </w:p>
          <w:p w:rsidR="006C04B1" w:rsidRPr="00F169CC" w:rsidRDefault="006C04B1" w:rsidP="00A85108">
            <w:pPr>
              <w:autoSpaceDE w:val="0"/>
              <w:autoSpaceDN w:val="0"/>
              <w:adjustRightInd w:val="0"/>
              <w:jc w:val="both"/>
              <w:rPr>
                <w:bCs/>
                <w:i/>
                <w:iCs/>
              </w:rPr>
            </w:pPr>
            <w:r w:rsidRPr="00F169CC">
              <w:rPr>
                <w:bCs/>
                <w:iCs/>
              </w:rPr>
              <w:t xml:space="preserve">Грамматическая основа простого двусоставного предложения. Тире между подлежащим и сказуемым. Согласование сказуемого с подлежащим. </w:t>
            </w:r>
            <w:r w:rsidRPr="00F169CC">
              <w:rPr>
                <w:bCs/>
                <w:i/>
                <w:iCs/>
              </w:rPr>
              <w:t>Синонимия составных сказуемых. Единство видовременных форм глаголов-сказуемых как средство</w:t>
            </w:r>
            <w:r w:rsidR="00034FE3" w:rsidRPr="00F169CC">
              <w:rPr>
                <w:bCs/>
                <w:i/>
                <w:iCs/>
              </w:rPr>
              <w:t xml:space="preserve"> </w:t>
            </w:r>
            <w:r w:rsidRPr="00F169CC">
              <w:rPr>
                <w:bCs/>
                <w:i/>
                <w:iCs/>
              </w:rPr>
              <w:t>связи предложений в тексте.</w:t>
            </w:r>
          </w:p>
          <w:p w:rsidR="006C04B1" w:rsidRPr="00F169CC" w:rsidRDefault="006C04B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Второстепенные члены предложения (определение, приложение, обстоятельство,</w:t>
            </w:r>
          </w:p>
          <w:p w:rsidR="006C04B1" w:rsidRPr="00F169CC" w:rsidRDefault="006C04B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дополнение).</w:t>
            </w:r>
          </w:p>
          <w:p w:rsidR="006C04B1" w:rsidRPr="00F169CC" w:rsidRDefault="006C04B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Роль второстепенных членов предложения в построении текста.</w:t>
            </w:r>
          </w:p>
          <w:p w:rsidR="006C04B1" w:rsidRPr="00F169CC" w:rsidRDefault="006C04B1" w:rsidP="00A85108">
            <w:pPr>
              <w:autoSpaceDE w:val="0"/>
              <w:autoSpaceDN w:val="0"/>
              <w:adjustRightInd w:val="0"/>
              <w:jc w:val="both"/>
              <w:rPr>
                <w:bCs/>
                <w:i/>
                <w:iCs/>
              </w:rPr>
            </w:pPr>
            <w:r w:rsidRPr="00F169CC">
              <w:rPr>
                <w:bCs/>
                <w:i/>
                <w:iCs/>
              </w:rPr>
              <w:t>Синонимия согласованных и несогласованных определений. Обстоятельства</w:t>
            </w:r>
          </w:p>
          <w:p w:rsidR="006C04B1" w:rsidRPr="00F169CC" w:rsidRDefault="006C04B1" w:rsidP="00A85108">
            <w:pPr>
              <w:autoSpaceDE w:val="0"/>
              <w:autoSpaceDN w:val="0"/>
              <w:adjustRightInd w:val="0"/>
              <w:jc w:val="both"/>
              <w:rPr>
                <w:bCs/>
                <w:i/>
                <w:iCs/>
              </w:rPr>
            </w:pPr>
            <w:r w:rsidRPr="00F169CC">
              <w:rPr>
                <w:bCs/>
                <w:i/>
                <w:iCs/>
              </w:rPr>
              <w:t>времени и места как средство связи предложений в тексте.</w:t>
            </w:r>
          </w:p>
          <w:p w:rsidR="006C04B1" w:rsidRPr="00F169CC" w:rsidRDefault="006C04B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Односоставное и неполное предложение.</w:t>
            </w:r>
          </w:p>
          <w:p w:rsidR="006C04B1" w:rsidRPr="00F169CC" w:rsidRDefault="006C04B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Односоставные предложения с главным членом в форме подлежащего.</w:t>
            </w:r>
          </w:p>
          <w:p w:rsidR="006C04B1" w:rsidRPr="00F169CC" w:rsidRDefault="006C04B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Односоставные предложения с главным членом в форме сказуемого.</w:t>
            </w:r>
          </w:p>
          <w:p w:rsidR="006C04B1" w:rsidRPr="00F169CC" w:rsidRDefault="006C04B1" w:rsidP="00A85108">
            <w:pPr>
              <w:autoSpaceDE w:val="0"/>
              <w:autoSpaceDN w:val="0"/>
              <w:adjustRightInd w:val="0"/>
              <w:jc w:val="both"/>
              <w:rPr>
                <w:bCs/>
                <w:i/>
                <w:iCs/>
              </w:rPr>
            </w:pPr>
            <w:r w:rsidRPr="00F169CC">
              <w:rPr>
                <w:bCs/>
                <w:i/>
                <w:iCs/>
              </w:rPr>
              <w:t>Синонимия односоставных предложений. Предложения односоставные и двусоставные как синтаксические синонимы; использование их в разных типах и</w:t>
            </w:r>
          </w:p>
          <w:p w:rsidR="006C04B1" w:rsidRPr="00F169CC" w:rsidRDefault="006C04B1" w:rsidP="00A85108">
            <w:pPr>
              <w:autoSpaceDE w:val="0"/>
              <w:autoSpaceDN w:val="0"/>
              <w:adjustRightInd w:val="0"/>
              <w:jc w:val="both"/>
              <w:rPr>
                <w:bCs/>
                <w:i/>
                <w:iCs/>
              </w:rPr>
            </w:pPr>
            <w:r w:rsidRPr="00F169CC">
              <w:rPr>
                <w:bCs/>
                <w:i/>
                <w:iCs/>
              </w:rPr>
              <w:t>стилях речи. Использование неполных предложений в речи.</w:t>
            </w:r>
          </w:p>
          <w:p w:rsidR="006C04B1" w:rsidRPr="00F169CC" w:rsidRDefault="006C04B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/>
                <w:bCs/>
                <w:iCs/>
              </w:rPr>
              <w:t>Односложное простое предложение.</w:t>
            </w:r>
            <w:r w:rsidRPr="00F169CC">
              <w:rPr>
                <w:bCs/>
                <w:iCs/>
              </w:rPr>
              <w:t xml:space="preserve"> Предложения с однородными членами и</w:t>
            </w:r>
          </w:p>
          <w:p w:rsidR="006C04B1" w:rsidRPr="00F169CC" w:rsidRDefault="006C04B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знаки препинания в них. Однородные и неоднородные определения.</w:t>
            </w:r>
          </w:p>
          <w:p w:rsidR="006C04B1" w:rsidRPr="00F169CC" w:rsidRDefault="006C04B1" w:rsidP="00A85108">
            <w:pPr>
              <w:autoSpaceDE w:val="0"/>
              <w:autoSpaceDN w:val="0"/>
              <w:adjustRightInd w:val="0"/>
              <w:jc w:val="both"/>
              <w:rPr>
                <w:bCs/>
                <w:i/>
                <w:iCs/>
              </w:rPr>
            </w:pPr>
            <w:r w:rsidRPr="00F169CC">
              <w:rPr>
                <w:bCs/>
                <w:iCs/>
              </w:rPr>
              <w:t xml:space="preserve">Употребление однородных членов предложения в разных стилях речи. </w:t>
            </w:r>
            <w:r w:rsidRPr="00F169CC">
              <w:rPr>
                <w:bCs/>
                <w:i/>
                <w:iCs/>
              </w:rPr>
              <w:t>Синонимика ряда однородных членов предложения с союзами и без союзов.</w:t>
            </w:r>
          </w:p>
          <w:p w:rsidR="006C04B1" w:rsidRPr="00F169CC" w:rsidRDefault="006C04B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 xml:space="preserve">Предложения с обособленными и уточняющими членами. Обособление определений. </w:t>
            </w:r>
            <w:r w:rsidRPr="00F169CC">
              <w:rPr>
                <w:bCs/>
                <w:i/>
                <w:iCs/>
              </w:rPr>
              <w:t>Синонимия обособленных и необособленных определений.</w:t>
            </w:r>
            <w:r w:rsidRPr="00F169CC">
              <w:rPr>
                <w:bCs/>
                <w:iCs/>
              </w:rPr>
              <w:t xml:space="preserve"> Обособление приложений. Обособление дополнений. Обособление обстоятельств. Роль сравнительного</w:t>
            </w:r>
          </w:p>
          <w:p w:rsidR="006C04B1" w:rsidRPr="00F169CC" w:rsidRDefault="006C04B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оборота как изобразительного средства языка. Уточняющие члены предложения.</w:t>
            </w:r>
          </w:p>
          <w:p w:rsidR="006C04B1" w:rsidRPr="00F169CC" w:rsidRDefault="006C04B1" w:rsidP="00A85108">
            <w:pPr>
              <w:autoSpaceDE w:val="0"/>
              <w:autoSpaceDN w:val="0"/>
              <w:adjustRightInd w:val="0"/>
              <w:jc w:val="both"/>
              <w:rPr>
                <w:bCs/>
                <w:i/>
                <w:iCs/>
              </w:rPr>
            </w:pPr>
            <w:r w:rsidRPr="00F169CC">
              <w:rPr>
                <w:bCs/>
                <w:i/>
                <w:iCs/>
              </w:rPr>
              <w:t>Стилистическая роль обособленных и необособленных членов предложения.</w:t>
            </w:r>
          </w:p>
          <w:p w:rsidR="006C04B1" w:rsidRPr="00F169CC" w:rsidRDefault="006C04B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Знаки препинания при словах, грамматически несвязанных с членами предложения. Вводные слова и предложения. Отличие вводных слов от знаменательных</w:t>
            </w:r>
          </w:p>
          <w:p w:rsidR="006C04B1" w:rsidRPr="00F169CC" w:rsidRDefault="006C04B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слов-омонимов. Употребление вводных слов в речи; стилистическое различие между</w:t>
            </w:r>
          </w:p>
          <w:p w:rsidR="006C04B1" w:rsidRPr="00F169CC" w:rsidRDefault="006C04B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ними. Использование вводных слов как средства связи предложений в тексте.</w:t>
            </w:r>
          </w:p>
          <w:p w:rsidR="006C04B1" w:rsidRPr="00F169CC" w:rsidRDefault="006C04B1" w:rsidP="00A85108">
            <w:pPr>
              <w:autoSpaceDE w:val="0"/>
              <w:autoSpaceDN w:val="0"/>
              <w:adjustRightInd w:val="0"/>
              <w:jc w:val="both"/>
              <w:rPr>
                <w:bCs/>
                <w:i/>
                <w:iCs/>
              </w:rPr>
            </w:pPr>
            <w:r w:rsidRPr="00F169CC">
              <w:rPr>
                <w:bCs/>
                <w:iCs/>
              </w:rPr>
              <w:t xml:space="preserve">Знаки препинания при обращении. </w:t>
            </w:r>
            <w:r w:rsidRPr="00F169CC">
              <w:rPr>
                <w:bCs/>
                <w:i/>
                <w:iCs/>
              </w:rPr>
              <w:t>Использование обращений в разных стилях</w:t>
            </w:r>
          </w:p>
          <w:p w:rsidR="006C04B1" w:rsidRPr="00F169CC" w:rsidRDefault="006C04B1" w:rsidP="00A85108">
            <w:pPr>
              <w:autoSpaceDE w:val="0"/>
              <w:autoSpaceDN w:val="0"/>
              <w:adjustRightInd w:val="0"/>
              <w:jc w:val="both"/>
              <w:rPr>
                <w:bCs/>
                <w:i/>
                <w:iCs/>
              </w:rPr>
            </w:pPr>
            <w:r w:rsidRPr="00F169CC">
              <w:rPr>
                <w:bCs/>
                <w:i/>
                <w:iCs/>
              </w:rPr>
              <w:t>речи как средства характеристики адресата и передачи авторского отношения</w:t>
            </w:r>
          </w:p>
          <w:p w:rsidR="006C04B1" w:rsidRPr="00F169CC" w:rsidRDefault="006C04B1" w:rsidP="00A85108">
            <w:pPr>
              <w:autoSpaceDE w:val="0"/>
              <w:autoSpaceDN w:val="0"/>
              <w:adjustRightInd w:val="0"/>
              <w:jc w:val="both"/>
              <w:rPr>
                <w:bCs/>
                <w:i/>
                <w:iCs/>
              </w:rPr>
            </w:pPr>
            <w:r w:rsidRPr="00F169CC">
              <w:rPr>
                <w:bCs/>
                <w:i/>
                <w:iCs/>
              </w:rPr>
              <w:t>к нему.</w:t>
            </w:r>
          </w:p>
          <w:p w:rsidR="006C04B1" w:rsidRPr="00F169CC" w:rsidRDefault="006C04B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/>
                <w:bCs/>
                <w:iCs/>
              </w:rPr>
              <w:t>Сложное предложение.</w:t>
            </w:r>
            <w:r w:rsidRPr="00F169CC">
              <w:rPr>
                <w:bCs/>
                <w:iCs/>
              </w:rPr>
              <w:t xml:space="preserve"> Сложносочиненное предложение. Знаки препинания в</w:t>
            </w:r>
          </w:p>
          <w:p w:rsidR="006C04B1" w:rsidRPr="00F169CC" w:rsidRDefault="006C04B1" w:rsidP="00A85108">
            <w:pPr>
              <w:autoSpaceDE w:val="0"/>
              <w:autoSpaceDN w:val="0"/>
              <w:adjustRightInd w:val="0"/>
              <w:jc w:val="both"/>
              <w:rPr>
                <w:bCs/>
                <w:i/>
                <w:iCs/>
              </w:rPr>
            </w:pPr>
            <w:r w:rsidRPr="00F169CC">
              <w:rPr>
                <w:bCs/>
                <w:iCs/>
              </w:rPr>
              <w:t xml:space="preserve">сложносочиненном предложении. </w:t>
            </w:r>
            <w:r w:rsidRPr="00F169CC">
              <w:rPr>
                <w:bCs/>
                <w:i/>
                <w:iCs/>
              </w:rPr>
              <w:t>Синонимика сложносочиненных предложений с</w:t>
            </w:r>
          </w:p>
          <w:p w:rsidR="006C04B1" w:rsidRPr="00F169CC" w:rsidRDefault="006C04B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/>
                <w:iCs/>
              </w:rPr>
              <w:t>различными союзами.</w:t>
            </w:r>
            <w:r w:rsidRPr="00F169CC">
              <w:rPr>
                <w:bCs/>
                <w:iCs/>
              </w:rPr>
              <w:t xml:space="preserve"> Употребление сложносочиненных предложений в речи.</w:t>
            </w:r>
          </w:p>
          <w:p w:rsidR="006C04B1" w:rsidRPr="00F169CC" w:rsidRDefault="006C04B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/>
                <w:bCs/>
                <w:iCs/>
              </w:rPr>
              <w:t>Сложноподчиненное предложение</w:t>
            </w:r>
            <w:r w:rsidRPr="00F169CC">
              <w:rPr>
                <w:bCs/>
                <w:iCs/>
              </w:rPr>
              <w:t>. Знаки препинания в сложноподчиненном</w:t>
            </w:r>
          </w:p>
          <w:p w:rsidR="006C04B1" w:rsidRPr="00F169CC" w:rsidRDefault="006C04B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предложении. Использование сложноподчиненных предложений в разных типах и</w:t>
            </w:r>
          </w:p>
          <w:p w:rsidR="006C04B1" w:rsidRPr="00F169CC" w:rsidRDefault="006C04B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стилях речи.</w:t>
            </w:r>
          </w:p>
          <w:p w:rsidR="006C04B1" w:rsidRPr="00F169CC" w:rsidRDefault="006C04B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/>
                <w:bCs/>
                <w:iCs/>
              </w:rPr>
              <w:t>Бессоюзное сложное предложение.</w:t>
            </w:r>
            <w:r w:rsidRPr="00F169CC">
              <w:rPr>
                <w:bCs/>
                <w:iCs/>
              </w:rPr>
              <w:t xml:space="preserve"> Знаки препинания в бессоюзном сложном</w:t>
            </w:r>
          </w:p>
          <w:p w:rsidR="006C04B1" w:rsidRPr="00F169CC" w:rsidRDefault="006C04B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предложении. Использование бессоюзных сложных предложений в речи.</w:t>
            </w:r>
          </w:p>
          <w:p w:rsidR="006C04B1" w:rsidRPr="00F169CC" w:rsidRDefault="006C04B1" w:rsidP="00A85108">
            <w:pPr>
              <w:autoSpaceDE w:val="0"/>
              <w:autoSpaceDN w:val="0"/>
              <w:adjustRightInd w:val="0"/>
              <w:jc w:val="both"/>
              <w:rPr>
                <w:bCs/>
                <w:i/>
                <w:iCs/>
              </w:rPr>
            </w:pPr>
            <w:r w:rsidRPr="00F169CC">
              <w:rPr>
                <w:bCs/>
                <w:iCs/>
              </w:rPr>
              <w:t xml:space="preserve">Знаки препинания в сложном предложении с разными видами связи. </w:t>
            </w:r>
            <w:r w:rsidRPr="00F169CC">
              <w:rPr>
                <w:bCs/>
                <w:i/>
                <w:iCs/>
              </w:rPr>
              <w:t>Синонимика</w:t>
            </w:r>
          </w:p>
          <w:p w:rsidR="006C04B1" w:rsidRPr="00F169CC" w:rsidRDefault="006C04B1" w:rsidP="00A85108">
            <w:pPr>
              <w:autoSpaceDE w:val="0"/>
              <w:autoSpaceDN w:val="0"/>
              <w:adjustRightInd w:val="0"/>
              <w:jc w:val="both"/>
              <w:rPr>
                <w:bCs/>
                <w:i/>
                <w:iCs/>
              </w:rPr>
            </w:pPr>
            <w:r w:rsidRPr="00F169CC">
              <w:rPr>
                <w:bCs/>
                <w:i/>
                <w:iCs/>
              </w:rPr>
              <w:t>простых и сложных предложений (простые и сложноподчиненные предложения,</w:t>
            </w:r>
          </w:p>
          <w:p w:rsidR="006C04B1" w:rsidRPr="00F169CC" w:rsidRDefault="006C04B1" w:rsidP="00A85108">
            <w:pPr>
              <w:autoSpaceDE w:val="0"/>
              <w:autoSpaceDN w:val="0"/>
              <w:adjustRightInd w:val="0"/>
              <w:jc w:val="both"/>
              <w:rPr>
                <w:bCs/>
                <w:i/>
                <w:iCs/>
              </w:rPr>
            </w:pPr>
            <w:r w:rsidRPr="00F169CC">
              <w:rPr>
                <w:bCs/>
                <w:i/>
                <w:iCs/>
              </w:rPr>
              <w:t>сложные союзные и бессоюзные предложения).</w:t>
            </w:r>
          </w:p>
          <w:p w:rsidR="006C04B1" w:rsidRPr="00F169CC" w:rsidRDefault="006C04B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Способы передачи чужой речи. Знаки препинания при прямой речи. Замена прямой речи косвенной. Знаки препинания при цитатах.</w:t>
            </w:r>
          </w:p>
          <w:p w:rsidR="006C04B1" w:rsidRPr="00F169CC" w:rsidRDefault="006C04B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Оформление диалога. Знаки препинания при диалоге.</w:t>
            </w:r>
          </w:p>
          <w:p w:rsidR="006C04B1" w:rsidRPr="001A5C74" w:rsidRDefault="006C04B1" w:rsidP="00A85108">
            <w:pPr>
              <w:autoSpaceDE w:val="0"/>
              <w:autoSpaceDN w:val="0"/>
              <w:adjustRightInd w:val="0"/>
              <w:jc w:val="both"/>
              <w:rPr>
                <w:b/>
                <w:bCs/>
                <w:i/>
                <w:iCs/>
              </w:rPr>
            </w:pPr>
            <w:r w:rsidRPr="001A5C74">
              <w:rPr>
                <w:b/>
                <w:bCs/>
                <w:i/>
                <w:iCs/>
              </w:rPr>
              <w:t>Практические работы:</w:t>
            </w:r>
          </w:p>
          <w:p w:rsidR="006C04B1" w:rsidRPr="00F169CC" w:rsidRDefault="006C04B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Исследование текстов для выявления существенных признаков синтаксических</w:t>
            </w:r>
          </w:p>
          <w:p w:rsidR="006C04B1" w:rsidRPr="00F169CC" w:rsidRDefault="006C04B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понятий, освоения основных научных положений о синтаксическом уровне современной системы русского языка, ее нормах и тенденциях развития.</w:t>
            </w:r>
          </w:p>
          <w:p w:rsidR="006C04B1" w:rsidRPr="00F169CC" w:rsidRDefault="006C04B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Наблюдение над существенными признаками словосочетания.</w:t>
            </w:r>
          </w:p>
          <w:p w:rsidR="006C04B1" w:rsidRPr="00F169CC" w:rsidRDefault="006C04B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Особенности употребления словосочетаний.</w:t>
            </w:r>
          </w:p>
          <w:p w:rsidR="006C04B1" w:rsidRPr="00F169CC" w:rsidRDefault="006C04B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Синонимия словосочетаний.</w:t>
            </w:r>
          </w:p>
          <w:p w:rsidR="006C04B1" w:rsidRPr="00F169CC" w:rsidRDefault="006C04B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Наблюдение над существенными признаками простого и сложного предложения;</w:t>
            </w:r>
          </w:p>
          <w:p w:rsidR="006C04B1" w:rsidRPr="00F169CC" w:rsidRDefault="006C04B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использование способа анализа структуры и семантики простого и сложного предложения.</w:t>
            </w:r>
          </w:p>
          <w:p w:rsidR="006C04B1" w:rsidRPr="00F169CC" w:rsidRDefault="006C04B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Анализ роли разных типов простых и сложных предложений в текстообразовании.</w:t>
            </w:r>
          </w:p>
          <w:p w:rsidR="006C04B1" w:rsidRPr="00F169CC" w:rsidRDefault="006C04B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Сопоставление устной и письменной речи.</w:t>
            </w:r>
          </w:p>
          <w:p w:rsidR="006C04B1" w:rsidRPr="00F169CC" w:rsidRDefault="006C04B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Наблюдение над функционированием правил пунктуации в образцах письменных</w:t>
            </w:r>
          </w:p>
          <w:p w:rsidR="006C04B1" w:rsidRPr="00F169CC" w:rsidRDefault="006C04B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текстов.</w:t>
            </w:r>
          </w:p>
          <w:p w:rsidR="006C04B1" w:rsidRPr="00F169CC" w:rsidRDefault="006C04B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Упражнения по синтаксической синонимии: двусоставное/односоставное предложение, предложение с обособленными определениями и обстоятельствами /</w:t>
            </w:r>
          </w:p>
          <w:p w:rsidR="006C04B1" w:rsidRPr="00F169CC" w:rsidRDefault="006C04B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сложноподчиненное предложение с придаточными определительными и обстоятельственными и др.</w:t>
            </w:r>
          </w:p>
          <w:p w:rsidR="006C04B1" w:rsidRPr="00F169CC" w:rsidRDefault="006C04B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Анализ ошибок и недочетов в построении простого (сложного) предложения.</w:t>
            </w:r>
          </w:p>
          <w:p w:rsidR="006C04B1" w:rsidRPr="00F169CC" w:rsidRDefault="006C04B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Составление схем простых и сложных предложений и составление предложений</w:t>
            </w:r>
          </w:p>
          <w:p w:rsidR="006C04B1" w:rsidRPr="00F169CC" w:rsidRDefault="006C04B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по схемам.</w:t>
            </w:r>
          </w:p>
          <w:p w:rsidR="006C04B1" w:rsidRPr="00F169CC" w:rsidRDefault="006C04B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Составление связного высказывания с использованием предложений определенной</w:t>
            </w:r>
          </w:p>
          <w:p w:rsidR="006C04B1" w:rsidRPr="00F169CC" w:rsidRDefault="006C04B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структуры, в том числе на лингвистическую тему.</w:t>
            </w:r>
          </w:p>
          <w:p w:rsidR="006C04B1" w:rsidRPr="00F169CC" w:rsidRDefault="006C04B1" w:rsidP="006C04B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F169CC">
              <w:rPr>
                <w:bCs/>
                <w:iCs/>
              </w:rPr>
              <w:t>Применение синтаксического и пунктуационного разбора простого предложения</w:t>
            </w:r>
          </w:p>
          <w:p w:rsidR="006C04B1" w:rsidRPr="00F169CC" w:rsidRDefault="006C04B1" w:rsidP="00A85108">
            <w:pPr>
              <w:autoSpaceDE w:val="0"/>
              <w:autoSpaceDN w:val="0"/>
              <w:adjustRightInd w:val="0"/>
              <w:jc w:val="both"/>
            </w:pPr>
            <w:r w:rsidRPr="00F169CC">
              <w:rPr>
                <w:b/>
                <w:bCs/>
                <w:lang w:eastAsia="en-US"/>
              </w:rPr>
              <w:t>Виды  учебной деятельности</w:t>
            </w:r>
            <w:r w:rsidRPr="00F169CC">
              <w:t>• Опознавать, наблюдать изучаемое языковое явление, извлекать его из текста, анализировать с точки зрения  текстообразующей роли, проводить языковой разбор (фонетический, лексический, морфемный, словообразовательный, этимологический, морфологический, синтаксический, орфографический,</w:t>
            </w:r>
          </w:p>
          <w:p w:rsidR="006C04B1" w:rsidRPr="00F169CC" w:rsidRDefault="006C04B1" w:rsidP="00A85108">
            <w:pPr>
              <w:autoSpaceDE w:val="0"/>
              <w:autoSpaceDN w:val="0"/>
              <w:adjustRightInd w:val="0"/>
              <w:jc w:val="both"/>
            </w:pPr>
            <w:r w:rsidRPr="00F169CC">
              <w:t>пунктуационный);</w:t>
            </w:r>
          </w:p>
          <w:p w:rsidR="006C04B1" w:rsidRPr="00F169CC" w:rsidRDefault="006C04B1" w:rsidP="00A85108">
            <w:pPr>
              <w:autoSpaceDE w:val="0"/>
              <w:autoSpaceDN w:val="0"/>
              <w:adjustRightInd w:val="0"/>
              <w:jc w:val="both"/>
            </w:pPr>
            <w:r w:rsidRPr="00F169CC">
              <w:t>• комментировать ответы товарищей;</w:t>
            </w:r>
          </w:p>
          <w:p w:rsidR="006C04B1" w:rsidRPr="00F169CC" w:rsidRDefault="006C04B1" w:rsidP="00A85108">
            <w:pPr>
              <w:autoSpaceDE w:val="0"/>
              <w:autoSpaceDN w:val="0"/>
              <w:adjustRightInd w:val="0"/>
              <w:jc w:val="both"/>
            </w:pPr>
            <w:r w:rsidRPr="00F169CC">
              <w:t>• извлекать необходимую информацию по изучаемой теме из таблиц, схем учебника; строить рассуждения с целью анализа проделанной работы; определять круг орфографических и пунктуационных правил, по которым следует ориентироваться в конкретном случае; анализировать текст с целью обнаружения изученных понятий (категорий), орфограмм, пунктограмм;</w:t>
            </w:r>
          </w:p>
          <w:p w:rsidR="006C04B1" w:rsidRPr="00F169CC" w:rsidRDefault="006C04B1" w:rsidP="00A85108">
            <w:pPr>
              <w:autoSpaceDE w:val="0"/>
              <w:autoSpaceDN w:val="0"/>
              <w:adjustRightInd w:val="0"/>
              <w:jc w:val="both"/>
            </w:pPr>
            <w:r w:rsidRPr="00F169CC">
              <w:t>• составлять синтаксические конструкции (словосочетания,</w:t>
            </w:r>
          </w:p>
          <w:p w:rsidR="006C04B1" w:rsidRPr="00F169CC" w:rsidRDefault="006C04B1" w:rsidP="00A85108">
            <w:pPr>
              <w:autoSpaceDE w:val="0"/>
              <w:autoSpaceDN w:val="0"/>
              <w:adjustRightInd w:val="0"/>
              <w:jc w:val="both"/>
            </w:pPr>
            <w:r w:rsidRPr="00F169CC">
              <w:t>предложения) по опорным словам, схемам, заданным темам,</w:t>
            </w:r>
          </w:p>
          <w:p w:rsidR="006C04B1" w:rsidRPr="00F169CC" w:rsidRDefault="006C04B1" w:rsidP="00A85108">
            <w:pPr>
              <w:autoSpaceDE w:val="0"/>
              <w:autoSpaceDN w:val="0"/>
              <w:adjustRightInd w:val="0"/>
              <w:jc w:val="both"/>
            </w:pPr>
            <w:r w:rsidRPr="00F169CC">
              <w:t>соблюдая основные синтаксические нормы;</w:t>
            </w:r>
          </w:p>
          <w:p w:rsidR="006C04B1" w:rsidRPr="00F169CC" w:rsidRDefault="006C04B1" w:rsidP="00A85108">
            <w:pPr>
              <w:autoSpaceDE w:val="0"/>
              <w:autoSpaceDN w:val="0"/>
              <w:adjustRightInd w:val="0"/>
              <w:jc w:val="both"/>
            </w:pPr>
            <w:r w:rsidRPr="00F169CC">
              <w:t>• проводить операции синтеза и анализа с целью обобщения при- знаков, характеристик, фактов и т. д.; подбирать примеры по  теме из художественных текстов изучаемых произведений;</w:t>
            </w:r>
          </w:p>
          <w:p w:rsidR="006C04B1" w:rsidRPr="00F169CC" w:rsidRDefault="006C04B1" w:rsidP="00A85108">
            <w:pPr>
              <w:autoSpaceDE w:val="0"/>
              <w:autoSpaceDN w:val="0"/>
              <w:adjustRightInd w:val="0"/>
              <w:jc w:val="both"/>
            </w:pPr>
            <w:r w:rsidRPr="00F169CC">
              <w:t>• определять роль синтаксических конструкций в текстообразовании; находить в тексте стилистические фигуры;</w:t>
            </w:r>
          </w:p>
          <w:p w:rsidR="006C04B1" w:rsidRPr="00F169CC" w:rsidRDefault="006C04B1" w:rsidP="00A85108">
            <w:pPr>
              <w:autoSpaceDE w:val="0"/>
              <w:autoSpaceDN w:val="0"/>
              <w:adjustRightInd w:val="0"/>
              <w:jc w:val="both"/>
            </w:pPr>
            <w:r w:rsidRPr="00F169CC">
              <w:t>• составлять связное высказывание (сочинение) на лингвистическую тему в устной и письменной форме по теме занятия;</w:t>
            </w:r>
          </w:p>
          <w:p w:rsidR="006C04B1" w:rsidRPr="00F169CC" w:rsidRDefault="006C04B1" w:rsidP="00A85108">
            <w:pPr>
              <w:autoSpaceDE w:val="0"/>
              <w:autoSpaceDN w:val="0"/>
              <w:adjustRightInd w:val="0"/>
              <w:jc w:val="both"/>
            </w:pPr>
            <w:r w:rsidRPr="00F169CC">
              <w:t>• извлекать необходимую информацию из мультимедийных</w:t>
            </w:r>
          </w:p>
          <w:p w:rsidR="006C04B1" w:rsidRPr="00F169CC" w:rsidRDefault="006C04B1" w:rsidP="00A85108">
            <w:pPr>
              <w:autoSpaceDE w:val="0"/>
              <w:autoSpaceDN w:val="0"/>
              <w:adjustRightInd w:val="0"/>
              <w:jc w:val="both"/>
            </w:pPr>
            <w:r w:rsidRPr="00F169CC">
              <w:t>словарей и справочников по правописанию; использовать эту информацию в процессе письма;</w:t>
            </w:r>
          </w:p>
          <w:p w:rsidR="006C04B1" w:rsidRPr="00F169CC" w:rsidRDefault="006C04B1" w:rsidP="00A85108">
            <w:pPr>
              <w:autoSpaceDE w:val="0"/>
              <w:autoSpaceDN w:val="0"/>
              <w:adjustRightInd w:val="0"/>
              <w:jc w:val="both"/>
            </w:pPr>
            <w:r w:rsidRPr="00F169CC">
              <w:t>• производить синонимическую замену синтаксических конструкций;</w:t>
            </w:r>
          </w:p>
          <w:p w:rsidR="006C04B1" w:rsidRPr="00F169CC" w:rsidRDefault="006C04B1" w:rsidP="00A85108">
            <w:pPr>
              <w:autoSpaceDE w:val="0"/>
              <w:autoSpaceDN w:val="0"/>
              <w:adjustRightInd w:val="0"/>
              <w:jc w:val="both"/>
            </w:pPr>
            <w:r w:rsidRPr="00F169CC">
              <w:t>• составлять монологическое высказывание на лингвистическую тему в устной или письменной форме;</w:t>
            </w:r>
          </w:p>
          <w:p w:rsidR="006C04B1" w:rsidRPr="00F169CC" w:rsidRDefault="006C04B1" w:rsidP="00A85108">
            <w:pPr>
              <w:autoSpaceDE w:val="0"/>
              <w:autoSpaceDN w:val="0"/>
              <w:adjustRightInd w:val="0"/>
            </w:pPr>
            <w:r w:rsidRPr="00F169CC">
              <w:t>• пунктуационно оформлять предложения с разными смысловыми отрезками; определять роль знаков препинания в простых  и сложных предложениях;</w:t>
            </w:r>
          </w:p>
          <w:p w:rsidR="006C04B1" w:rsidRPr="00F169CC" w:rsidRDefault="006C04B1" w:rsidP="00A85108">
            <w:pPr>
              <w:autoSpaceDE w:val="0"/>
              <w:autoSpaceDN w:val="0"/>
              <w:adjustRightInd w:val="0"/>
            </w:pPr>
            <w:r w:rsidRPr="00F169CC">
              <w:t>• составлять схемы предложений, конструировать предложения по схемам</w:t>
            </w:r>
          </w:p>
          <w:p w:rsidR="006C04B1" w:rsidRPr="00F169CC" w:rsidRDefault="006C04B1" w:rsidP="00A85108">
            <w:pPr>
              <w:rPr>
                <w:bCs/>
                <w:lang w:eastAsia="en-US"/>
              </w:rPr>
            </w:pPr>
          </w:p>
        </w:tc>
        <w:tc>
          <w:tcPr>
            <w:tcW w:w="2219" w:type="dxa"/>
          </w:tcPr>
          <w:p w:rsidR="006C04B1" w:rsidRPr="00F169CC" w:rsidRDefault="006C04B1" w:rsidP="00A851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F169CC">
              <w:rPr>
                <w:b/>
                <w:bCs/>
              </w:rPr>
              <w:t xml:space="preserve"> 30</w:t>
            </w:r>
          </w:p>
        </w:tc>
      </w:tr>
      <w:tr w:rsidR="006C04B1" w:rsidRPr="00F169CC" w:rsidTr="00A85108">
        <w:trPr>
          <w:trHeight w:val="2531"/>
        </w:trPr>
        <w:tc>
          <w:tcPr>
            <w:tcW w:w="2514" w:type="dxa"/>
            <w:vMerge/>
          </w:tcPr>
          <w:p w:rsidR="006C04B1" w:rsidRPr="00F169CC" w:rsidRDefault="006C04B1" w:rsidP="00A85108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9829" w:type="dxa"/>
            <w:vMerge/>
          </w:tcPr>
          <w:p w:rsidR="006C04B1" w:rsidRPr="00F169CC" w:rsidRDefault="006C04B1" w:rsidP="00A85108">
            <w:pPr>
              <w:rPr>
                <w:lang w:eastAsia="en-US"/>
              </w:rPr>
            </w:pPr>
          </w:p>
        </w:tc>
        <w:tc>
          <w:tcPr>
            <w:tcW w:w="2219" w:type="dxa"/>
          </w:tcPr>
          <w:p w:rsidR="006C04B1" w:rsidRPr="00F169CC" w:rsidRDefault="006C04B1" w:rsidP="00A85108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</w:tr>
      <w:tr w:rsidR="00E97E01" w:rsidRPr="00F169CC" w:rsidTr="00A85108">
        <w:trPr>
          <w:trHeight w:val="586"/>
        </w:trPr>
        <w:tc>
          <w:tcPr>
            <w:tcW w:w="2514" w:type="dxa"/>
          </w:tcPr>
          <w:p w:rsidR="00E97E01" w:rsidRPr="00F169CC" w:rsidRDefault="00E97E01" w:rsidP="00A851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lang w:eastAsia="en-US"/>
              </w:rPr>
            </w:pPr>
            <w:r w:rsidRPr="00F169CC">
              <w:rPr>
                <w:b/>
                <w:bCs/>
                <w:lang w:eastAsia="en-US"/>
              </w:rPr>
              <w:t>Итого:</w:t>
            </w:r>
          </w:p>
        </w:tc>
        <w:tc>
          <w:tcPr>
            <w:tcW w:w="9829" w:type="dxa"/>
          </w:tcPr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/>
                <w:bCs/>
                <w:lang w:eastAsia="en-US"/>
              </w:rPr>
            </w:pPr>
            <w:r w:rsidRPr="00F169CC">
              <w:rPr>
                <w:b/>
                <w:bCs/>
                <w:lang w:eastAsia="en-US"/>
              </w:rPr>
              <w:t>Аудиторных занятий</w:t>
            </w:r>
          </w:p>
        </w:tc>
        <w:tc>
          <w:tcPr>
            <w:tcW w:w="2219" w:type="dxa"/>
          </w:tcPr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/>
                <w:bCs/>
                <w:lang w:eastAsia="en-US"/>
              </w:rPr>
            </w:pPr>
            <w:r w:rsidRPr="00F169CC">
              <w:rPr>
                <w:b/>
                <w:bCs/>
                <w:lang w:eastAsia="en-US"/>
              </w:rPr>
              <w:t>114</w:t>
            </w:r>
          </w:p>
        </w:tc>
      </w:tr>
      <w:tr w:rsidR="00E97E01" w:rsidRPr="00F169CC" w:rsidTr="00A85108">
        <w:trPr>
          <w:trHeight w:val="586"/>
        </w:trPr>
        <w:tc>
          <w:tcPr>
            <w:tcW w:w="2514" w:type="dxa"/>
          </w:tcPr>
          <w:p w:rsidR="00E97E01" w:rsidRPr="00F169CC" w:rsidRDefault="00E97E01" w:rsidP="00A851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lang w:eastAsia="en-US"/>
              </w:rPr>
            </w:pPr>
            <w:r w:rsidRPr="00F169CC">
              <w:rPr>
                <w:b/>
                <w:bCs/>
                <w:lang w:eastAsia="en-US"/>
              </w:rPr>
              <w:t>Всего:</w:t>
            </w:r>
          </w:p>
        </w:tc>
        <w:tc>
          <w:tcPr>
            <w:tcW w:w="9829" w:type="dxa"/>
          </w:tcPr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/>
                <w:bCs/>
                <w:lang w:eastAsia="en-US"/>
              </w:rPr>
            </w:pPr>
          </w:p>
        </w:tc>
        <w:tc>
          <w:tcPr>
            <w:tcW w:w="2219" w:type="dxa"/>
          </w:tcPr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/>
                <w:bCs/>
                <w:lang w:eastAsia="en-US"/>
              </w:rPr>
            </w:pPr>
            <w:r w:rsidRPr="00F169CC">
              <w:rPr>
                <w:b/>
                <w:bCs/>
                <w:lang w:eastAsia="en-US"/>
              </w:rPr>
              <w:t>171</w:t>
            </w:r>
          </w:p>
        </w:tc>
      </w:tr>
    </w:tbl>
    <w:p w:rsidR="00E97E01" w:rsidRPr="00F169CC" w:rsidRDefault="00E97E01" w:rsidP="00E97E01">
      <w:pPr>
        <w:autoSpaceDE w:val="0"/>
        <w:autoSpaceDN w:val="0"/>
        <w:adjustRightInd w:val="0"/>
        <w:jc w:val="both"/>
        <w:rPr>
          <w:b/>
          <w:lang w:eastAsia="en-US"/>
        </w:rPr>
      </w:pPr>
    </w:p>
    <w:p w:rsidR="00E97E01" w:rsidRPr="00F169CC" w:rsidRDefault="00E97E01" w:rsidP="00E97E01">
      <w:pPr>
        <w:autoSpaceDE w:val="0"/>
        <w:autoSpaceDN w:val="0"/>
        <w:adjustRightInd w:val="0"/>
        <w:jc w:val="both"/>
        <w:rPr>
          <w:b/>
          <w:lang w:eastAsia="en-US"/>
        </w:rPr>
      </w:pPr>
    </w:p>
    <w:p w:rsidR="00E97E01" w:rsidRPr="00F169CC" w:rsidRDefault="00E97E01" w:rsidP="00E97E01">
      <w:pPr>
        <w:autoSpaceDE w:val="0"/>
        <w:autoSpaceDN w:val="0"/>
        <w:adjustRightInd w:val="0"/>
        <w:jc w:val="both"/>
        <w:rPr>
          <w:b/>
          <w:lang w:eastAsia="en-US"/>
        </w:rPr>
      </w:pPr>
    </w:p>
    <w:p w:rsidR="00E97E01" w:rsidRPr="00F169CC" w:rsidRDefault="00E97E01" w:rsidP="00E97E01">
      <w:pPr>
        <w:autoSpaceDE w:val="0"/>
        <w:autoSpaceDN w:val="0"/>
        <w:adjustRightInd w:val="0"/>
        <w:jc w:val="both"/>
        <w:rPr>
          <w:b/>
          <w:lang w:eastAsia="en-US"/>
        </w:rPr>
      </w:pPr>
    </w:p>
    <w:p w:rsidR="00E97E01" w:rsidRPr="00F169CC" w:rsidRDefault="00E97E01" w:rsidP="00E97E01">
      <w:pPr>
        <w:autoSpaceDE w:val="0"/>
        <w:autoSpaceDN w:val="0"/>
        <w:adjustRightInd w:val="0"/>
        <w:jc w:val="both"/>
        <w:rPr>
          <w:b/>
          <w:lang w:eastAsia="en-US"/>
        </w:rPr>
      </w:pPr>
    </w:p>
    <w:p w:rsidR="00E97E01" w:rsidRPr="00F169CC" w:rsidRDefault="00E97E01" w:rsidP="00E97E01">
      <w:pPr>
        <w:autoSpaceDE w:val="0"/>
        <w:autoSpaceDN w:val="0"/>
        <w:adjustRightInd w:val="0"/>
        <w:jc w:val="both"/>
        <w:rPr>
          <w:b/>
          <w:lang w:eastAsia="en-US"/>
        </w:rPr>
      </w:pPr>
    </w:p>
    <w:p w:rsidR="00E97E01" w:rsidRPr="00F169CC" w:rsidRDefault="00E97E01" w:rsidP="00E97E01">
      <w:pPr>
        <w:autoSpaceDE w:val="0"/>
        <w:autoSpaceDN w:val="0"/>
        <w:adjustRightInd w:val="0"/>
        <w:jc w:val="both"/>
        <w:rPr>
          <w:b/>
          <w:lang w:eastAsia="en-US"/>
        </w:rPr>
      </w:pPr>
    </w:p>
    <w:p w:rsidR="00E97E01" w:rsidRPr="00F169CC" w:rsidRDefault="00E97E01" w:rsidP="00E97E01">
      <w:pPr>
        <w:autoSpaceDE w:val="0"/>
        <w:autoSpaceDN w:val="0"/>
        <w:adjustRightInd w:val="0"/>
        <w:jc w:val="both"/>
        <w:rPr>
          <w:b/>
          <w:lang w:eastAsia="en-US"/>
        </w:rPr>
      </w:pPr>
    </w:p>
    <w:p w:rsidR="00E97E01" w:rsidRPr="00F169CC" w:rsidRDefault="00E97E01" w:rsidP="00E97E01">
      <w:pPr>
        <w:autoSpaceDE w:val="0"/>
        <w:autoSpaceDN w:val="0"/>
        <w:adjustRightInd w:val="0"/>
        <w:jc w:val="both"/>
        <w:rPr>
          <w:b/>
          <w:lang w:eastAsia="en-US"/>
        </w:rPr>
      </w:pPr>
    </w:p>
    <w:p w:rsidR="00E97E01" w:rsidRPr="00F169CC" w:rsidRDefault="00E97E01" w:rsidP="00E97E01">
      <w:pPr>
        <w:autoSpaceDE w:val="0"/>
        <w:autoSpaceDN w:val="0"/>
        <w:adjustRightInd w:val="0"/>
        <w:jc w:val="both"/>
        <w:rPr>
          <w:b/>
          <w:lang w:eastAsia="en-US"/>
        </w:rPr>
      </w:pPr>
    </w:p>
    <w:p w:rsidR="00E97E01" w:rsidRPr="00F169CC" w:rsidRDefault="00E97E01" w:rsidP="00E97E01">
      <w:pPr>
        <w:autoSpaceDE w:val="0"/>
        <w:autoSpaceDN w:val="0"/>
        <w:adjustRightInd w:val="0"/>
        <w:jc w:val="both"/>
        <w:rPr>
          <w:b/>
          <w:lang w:eastAsia="en-US"/>
        </w:rPr>
      </w:pPr>
    </w:p>
    <w:p w:rsidR="00E97E01" w:rsidRPr="00F169CC" w:rsidRDefault="00E97E01" w:rsidP="00E97E01">
      <w:pPr>
        <w:autoSpaceDE w:val="0"/>
        <w:autoSpaceDN w:val="0"/>
        <w:adjustRightInd w:val="0"/>
        <w:jc w:val="both"/>
        <w:rPr>
          <w:b/>
          <w:lang w:eastAsia="en-US"/>
        </w:rPr>
      </w:pPr>
    </w:p>
    <w:p w:rsidR="00E97E01" w:rsidRPr="00F169CC" w:rsidRDefault="00E97E01" w:rsidP="00E97E01">
      <w:pPr>
        <w:autoSpaceDE w:val="0"/>
        <w:autoSpaceDN w:val="0"/>
        <w:adjustRightInd w:val="0"/>
        <w:jc w:val="both"/>
        <w:rPr>
          <w:b/>
          <w:lang w:eastAsia="en-US"/>
        </w:rPr>
      </w:pPr>
    </w:p>
    <w:p w:rsidR="00E97E01" w:rsidRPr="00F169CC" w:rsidRDefault="00E97E01" w:rsidP="00E97E01">
      <w:pPr>
        <w:autoSpaceDE w:val="0"/>
        <w:autoSpaceDN w:val="0"/>
        <w:adjustRightInd w:val="0"/>
        <w:jc w:val="both"/>
        <w:rPr>
          <w:b/>
          <w:lang w:eastAsia="en-US"/>
        </w:rPr>
      </w:pPr>
    </w:p>
    <w:p w:rsidR="00E97E01" w:rsidRPr="00F169CC" w:rsidRDefault="00E97E01" w:rsidP="00E97E01">
      <w:pPr>
        <w:autoSpaceDE w:val="0"/>
        <w:autoSpaceDN w:val="0"/>
        <w:adjustRightInd w:val="0"/>
        <w:jc w:val="both"/>
        <w:rPr>
          <w:b/>
          <w:lang w:eastAsia="en-US"/>
        </w:rPr>
      </w:pPr>
    </w:p>
    <w:p w:rsidR="00E97E01" w:rsidRPr="00F169CC" w:rsidRDefault="00E97E01" w:rsidP="00E97E01">
      <w:pPr>
        <w:autoSpaceDE w:val="0"/>
        <w:autoSpaceDN w:val="0"/>
        <w:adjustRightInd w:val="0"/>
        <w:jc w:val="both"/>
        <w:rPr>
          <w:b/>
          <w:lang w:eastAsia="en-US"/>
        </w:rPr>
      </w:pPr>
    </w:p>
    <w:p w:rsidR="00E97E01" w:rsidRPr="00F169CC" w:rsidRDefault="00E97E01" w:rsidP="00E97E01">
      <w:pPr>
        <w:autoSpaceDE w:val="0"/>
        <w:autoSpaceDN w:val="0"/>
        <w:adjustRightInd w:val="0"/>
        <w:jc w:val="both"/>
        <w:rPr>
          <w:b/>
          <w:lang w:eastAsia="en-US"/>
        </w:rPr>
      </w:pPr>
    </w:p>
    <w:p w:rsidR="00E97E01" w:rsidRPr="00F169CC" w:rsidRDefault="00E97E01" w:rsidP="00E97E01">
      <w:pPr>
        <w:autoSpaceDE w:val="0"/>
        <w:autoSpaceDN w:val="0"/>
        <w:adjustRightInd w:val="0"/>
        <w:jc w:val="both"/>
        <w:rPr>
          <w:b/>
          <w:lang w:eastAsia="en-US"/>
        </w:rPr>
      </w:pPr>
    </w:p>
    <w:p w:rsidR="00E97E01" w:rsidRPr="00F169CC" w:rsidRDefault="00E97E01" w:rsidP="00E97E01">
      <w:pPr>
        <w:autoSpaceDE w:val="0"/>
        <w:autoSpaceDN w:val="0"/>
        <w:adjustRightInd w:val="0"/>
        <w:rPr>
          <w:b/>
          <w:lang w:eastAsia="en-US"/>
        </w:rPr>
        <w:sectPr w:rsidR="00E97E01" w:rsidRPr="00F169CC" w:rsidSect="00A85108">
          <w:pgSz w:w="16838" w:h="11906" w:orient="landscape"/>
          <w:pgMar w:top="850" w:right="1812" w:bottom="1701" w:left="1134" w:header="708" w:footer="708" w:gutter="0"/>
          <w:cols w:space="708"/>
          <w:docGrid w:linePitch="360"/>
        </w:sectPr>
      </w:pPr>
    </w:p>
    <w:p w:rsidR="00E97E01" w:rsidRPr="00F169CC" w:rsidRDefault="00E97E01" w:rsidP="00E97E01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F169CC">
        <w:rPr>
          <w:b/>
          <w:sz w:val="26"/>
          <w:szCs w:val="26"/>
        </w:rPr>
        <w:t>Примерные темы рефератов (докладов), индивидуальных проектов</w:t>
      </w:r>
    </w:p>
    <w:p w:rsidR="00E97E01" w:rsidRPr="00F169CC" w:rsidRDefault="00E97E01" w:rsidP="00E97E01">
      <w:pPr>
        <w:autoSpaceDE w:val="0"/>
        <w:autoSpaceDN w:val="0"/>
        <w:adjustRightInd w:val="0"/>
      </w:pPr>
    </w:p>
    <w:p w:rsidR="00E97E01" w:rsidRPr="00F169CC" w:rsidRDefault="00E97E01" w:rsidP="00E97E01">
      <w:pPr>
        <w:autoSpaceDE w:val="0"/>
        <w:autoSpaceDN w:val="0"/>
        <w:adjustRightInd w:val="0"/>
        <w:jc w:val="both"/>
      </w:pPr>
      <w:r w:rsidRPr="00F169CC">
        <w:t>• Русский язык среди других языков мира.</w:t>
      </w:r>
    </w:p>
    <w:p w:rsidR="00E97E01" w:rsidRPr="00F169CC" w:rsidRDefault="00E97E01" w:rsidP="00E97E01">
      <w:pPr>
        <w:autoSpaceDE w:val="0"/>
        <w:autoSpaceDN w:val="0"/>
        <w:adjustRightInd w:val="0"/>
        <w:jc w:val="both"/>
      </w:pPr>
      <w:r w:rsidRPr="00F169CC">
        <w:t>• Языковой вкус. Языковая норма. Языковая агрессия.</w:t>
      </w:r>
    </w:p>
    <w:p w:rsidR="00E97E01" w:rsidRPr="00F169CC" w:rsidRDefault="00E97E01" w:rsidP="00E97E01">
      <w:pPr>
        <w:autoSpaceDE w:val="0"/>
        <w:autoSpaceDN w:val="0"/>
        <w:adjustRightInd w:val="0"/>
        <w:jc w:val="both"/>
      </w:pPr>
      <w:r w:rsidRPr="00F169CC">
        <w:t>• Языковой портрет современника.</w:t>
      </w:r>
    </w:p>
    <w:p w:rsidR="00E97E01" w:rsidRPr="00F169CC" w:rsidRDefault="00E97E01" w:rsidP="00E97E01">
      <w:pPr>
        <w:autoSpaceDE w:val="0"/>
        <w:autoSpaceDN w:val="0"/>
        <w:adjustRightInd w:val="0"/>
        <w:jc w:val="both"/>
      </w:pPr>
      <w:r w:rsidRPr="00F169CC">
        <w:t>• Молодежный сленг и жаргон.</w:t>
      </w:r>
    </w:p>
    <w:p w:rsidR="00E97E01" w:rsidRPr="00F169CC" w:rsidRDefault="00E97E01" w:rsidP="00E97E01">
      <w:pPr>
        <w:autoSpaceDE w:val="0"/>
        <w:autoSpaceDN w:val="0"/>
        <w:adjustRightInd w:val="0"/>
        <w:jc w:val="both"/>
      </w:pPr>
      <w:r w:rsidRPr="00F169CC">
        <w:t>• Деятельность М.В. Ломоносова в развитии и популяризации русского литера-</w:t>
      </w:r>
    </w:p>
    <w:p w:rsidR="00E97E01" w:rsidRPr="00F169CC" w:rsidRDefault="00E97E01" w:rsidP="00E97E01">
      <w:pPr>
        <w:autoSpaceDE w:val="0"/>
        <w:autoSpaceDN w:val="0"/>
        <w:adjustRightInd w:val="0"/>
        <w:jc w:val="both"/>
      </w:pPr>
      <w:r w:rsidRPr="00F169CC">
        <w:t>турного языка.</w:t>
      </w:r>
    </w:p>
    <w:p w:rsidR="00E97E01" w:rsidRPr="00F169CC" w:rsidRDefault="00E97E01" w:rsidP="00E97E01">
      <w:pPr>
        <w:autoSpaceDE w:val="0"/>
        <w:autoSpaceDN w:val="0"/>
        <w:adjustRightInd w:val="0"/>
        <w:jc w:val="both"/>
      </w:pPr>
      <w:r w:rsidRPr="00F169CC">
        <w:t>• А.С. Пушкин — создатель современного русского литературного языка.</w:t>
      </w:r>
    </w:p>
    <w:p w:rsidR="00E97E01" w:rsidRPr="00F169CC" w:rsidRDefault="00E97E01" w:rsidP="00E97E01">
      <w:pPr>
        <w:autoSpaceDE w:val="0"/>
        <w:autoSpaceDN w:val="0"/>
        <w:adjustRightInd w:val="0"/>
        <w:jc w:val="both"/>
      </w:pPr>
      <w:r w:rsidRPr="00F169CC">
        <w:t>• Русский литературный язык на рубеже XX—XXI веков.</w:t>
      </w:r>
    </w:p>
    <w:p w:rsidR="00E97E01" w:rsidRPr="00F169CC" w:rsidRDefault="00E97E01" w:rsidP="00E97E01">
      <w:pPr>
        <w:autoSpaceDE w:val="0"/>
        <w:autoSpaceDN w:val="0"/>
        <w:adjustRightInd w:val="0"/>
        <w:jc w:val="both"/>
      </w:pPr>
      <w:r w:rsidRPr="00F169CC">
        <w:t>• Формы существования национального русского языка: русский литературный</w:t>
      </w:r>
    </w:p>
    <w:p w:rsidR="00E97E01" w:rsidRPr="00F169CC" w:rsidRDefault="00E97E01" w:rsidP="00E97E01">
      <w:pPr>
        <w:autoSpaceDE w:val="0"/>
        <w:autoSpaceDN w:val="0"/>
        <w:adjustRightInd w:val="0"/>
        <w:jc w:val="both"/>
      </w:pPr>
      <w:r w:rsidRPr="00F169CC">
        <w:t>язык, просторечие, диалекты, жаргонизмы.</w:t>
      </w:r>
    </w:p>
    <w:p w:rsidR="00E97E01" w:rsidRPr="00F169CC" w:rsidRDefault="00E97E01" w:rsidP="00E97E01">
      <w:pPr>
        <w:autoSpaceDE w:val="0"/>
        <w:autoSpaceDN w:val="0"/>
        <w:adjustRightInd w:val="0"/>
        <w:jc w:val="both"/>
      </w:pPr>
      <w:r w:rsidRPr="00F169CC">
        <w:t>• Язык и культура.</w:t>
      </w:r>
    </w:p>
    <w:p w:rsidR="00E97E01" w:rsidRPr="00F169CC" w:rsidRDefault="00E97E01" w:rsidP="00E97E01">
      <w:pPr>
        <w:autoSpaceDE w:val="0"/>
        <w:autoSpaceDN w:val="0"/>
        <w:adjustRightInd w:val="0"/>
        <w:jc w:val="both"/>
      </w:pPr>
      <w:r w:rsidRPr="00F169CC">
        <w:t>• Культурно-речевые традиции русского языка и современное состояние русской</w:t>
      </w:r>
    </w:p>
    <w:p w:rsidR="00E97E01" w:rsidRPr="00F169CC" w:rsidRDefault="00E97E01" w:rsidP="00E97E01">
      <w:pPr>
        <w:autoSpaceDE w:val="0"/>
        <w:autoSpaceDN w:val="0"/>
        <w:adjustRightInd w:val="0"/>
        <w:jc w:val="both"/>
      </w:pPr>
      <w:r w:rsidRPr="00F169CC">
        <w:t>устной речи.</w:t>
      </w:r>
    </w:p>
    <w:p w:rsidR="00E97E01" w:rsidRPr="00F169CC" w:rsidRDefault="00E97E01" w:rsidP="00E97E01">
      <w:pPr>
        <w:autoSpaceDE w:val="0"/>
        <w:autoSpaceDN w:val="0"/>
        <w:adjustRightInd w:val="0"/>
        <w:jc w:val="both"/>
      </w:pPr>
      <w:r w:rsidRPr="00F169CC">
        <w:t>• Вопросы экологии русского языка.</w:t>
      </w:r>
    </w:p>
    <w:p w:rsidR="00E97E01" w:rsidRPr="00F169CC" w:rsidRDefault="00E97E01" w:rsidP="00E97E01">
      <w:pPr>
        <w:autoSpaceDE w:val="0"/>
        <w:autoSpaceDN w:val="0"/>
        <w:adjustRightInd w:val="0"/>
        <w:jc w:val="both"/>
      </w:pPr>
      <w:r w:rsidRPr="00F169CC">
        <w:t>• Виды делового общения, их языковые особенности.</w:t>
      </w:r>
    </w:p>
    <w:p w:rsidR="00E97E01" w:rsidRPr="00F169CC" w:rsidRDefault="00E97E01" w:rsidP="00E97E01">
      <w:pPr>
        <w:autoSpaceDE w:val="0"/>
        <w:autoSpaceDN w:val="0"/>
        <w:adjustRightInd w:val="0"/>
        <w:jc w:val="both"/>
      </w:pPr>
      <w:r w:rsidRPr="00F169CC">
        <w:t>• Языковые особенности научного стиля речи.</w:t>
      </w:r>
    </w:p>
    <w:p w:rsidR="00E97E01" w:rsidRPr="00F169CC" w:rsidRDefault="00E97E01" w:rsidP="00E97E01">
      <w:pPr>
        <w:autoSpaceDE w:val="0"/>
        <w:autoSpaceDN w:val="0"/>
        <w:adjustRightInd w:val="0"/>
        <w:jc w:val="both"/>
      </w:pPr>
      <w:r w:rsidRPr="00F169CC">
        <w:t>• Особенности художественного стиля.</w:t>
      </w:r>
    </w:p>
    <w:p w:rsidR="00E97E01" w:rsidRPr="00F169CC" w:rsidRDefault="00E97E01" w:rsidP="00E97E01">
      <w:pPr>
        <w:autoSpaceDE w:val="0"/>
        <w:autoSpaceDN w:val="0"/>
        <w:adjustRightInd w:val="0"/>
        <w:jc w:val="both"/>
      </w:pPr>
      <w:r w:rsidRPr="00F169CC">
        <w:t>• Публицистический стиль: языковые особенности, сфера использования.</w:t>
      </w:r>
    </w:p>
    <w:p w:rsidR="00E97E01" w:rsidRPr="00F169CC" w:rsidRDefault="00E97E01" w:rsidP="00E97E01">
      <w:pPr>
        <w:autoSpaceDE w:val="0"/>
        <w:autoSpaceDN w:val="0"/>
        <w:adjustRightInd w:val="0"/>
        <w:jc w:val="both"/>
      </w:pPr>
      <w:r w:rsidRPr="00F169CC">
        <w:t>• Экспрессивные средства языка в художественном тексте.</w:t>
      </w:r>
    </w:p>
    <w:p w:rsidR="00E97E01" w:rsidRPr="00F169CC" w:rsidRDefault="00E97E01" w:rsidP="00E97E01">
      <w:pPr>
        <w:autoSpaceDE w:val="0"/>
        <w:autoSpaceDN w:val="0"/>
        <w:adjustRightInd w:val="0"/>
        <w:jc w:val="both"/>
      </w:pPr>
      <w:r w:rsidRPr="00F169CC">
        <w:t>• СМИ и культура речи.</w:t>
      </w:r>
    </w:p>
    <w:p w:rsidR="00E97E01" w:rsidRPr="00F169CC" w:rsidRDefault="00E97E01" w:rsidP="00E97E01">
      <w:pPr>
        <w:autoSpaceDE w:val="0"/>
        <w:autoSpaceDN w:val="0"/>
        <w:adjustRightInd w:val="0"/>
        <w:jc w:val="both"/>
      </w:pPr>
      <w:r w:rsidRPr="00F169CC">
        <w:t>• Устная и письменная формы существования русского языка и сферы их применения.</w:t>
      </w:r>
    </w:p>
    <w:p w:rsidR="00E97E01" w:rsidRPr="00F169CC" w:rsidRDefault="00E97E01" w:rsidP="00E97E01">
      <w:pPr>
        <w:autoSpaceDE w:val="0"/>
        <w:autoSpaceDN w:val="0"/>
        <w:adjustRightInd w:val="0"/>
        <w:jc w:val="both"/>
      </w:pPr>
      <w:r w:rsidRPr="00F169CC">
        <w:t>• Стилистическое использование профессиональной и терминологической лексики</w:t>
      </w:r>
    </w:p>
    <w:p w:rsidR="00E97E01" w:rsidRPr="00F169CC" w:rsidRDefault="00E97E01" w:rsidP="00E97E01">
      <w:pPr>
        <w:autoSpaceDE w:val="0"/>
        <w:autoSpaceDN w:val="0"/>
        <w:adjustRightInd w:val="0"/>
        <w:jc w:val="both"/>
      </w:pPr>
      <w:r w:rsidRPr="00F169CC">
        <w:t>в произведениях художественной литературы.</w:t>
      </w:r>
    </w:p>
    <w:p w:rsidR="00E97E01" w:rsidRPr="00F169CC" w:rsidRDefault="00E97E01" w:rsidP="00E97E01">
      <w:pPr>
        <w:autoSpaceDE w:val="0"/>
        <w:autoSpaceDN w:val="0"/>
        <w:adjustRightInd w:val="0"/>
        <w:jc w:val="both"/>
      </w:pPr>
      <w:r w:rsidRPr="00F169CC">
        <w:t>• Текст и его назначение. Типы текстов по смыслу и стилю.</w:t>
      </w:r>
    </w:p>
    <w:p w:rsidR="00E97E01" w:rsidRPr="00F169CC" w:rsidRDefault="00E97E01" w:rsidP="00E97E01">
      <w:pPr>
        <w:autoSpaceDE w:val="0"/>
        <w:autoSpaceDN w:val="0"/>
        <w:adjustRightInd w:val="0"/>
        <w:jc w:val="both"/>
      </w:pPr>
      <w:r w:rsidRPr="00F169CC">
        <w:t>• Русское письмо и его эволюция.</w:t>
      </w:r>
    </w:p>
    <w:p w:rsidR="00E97E01" w:rsidRPr="00F169CC" w:rsidRDefault="00E97E01" w:rsidP="00E97E01">
      <w:pPr>
        <w:autoSpaceDE w:val="0"/>
        <w:autoSpaceDN w:val="0"/>
        <w:adjustRightInd w:val="0"/>
        <w:jc w:val="both"/>
      </w:pPr>
      <w:r w:rsidRPr="00F169CC">
        <w:t>• Функционирование звуков языка в тексте: звукопись, анафора, аллитерация.</w:t>
      </w:r>
    </w:p>
    <w:p w:rsidR="00E97E01" w:rsidRPr="00F169CC" w:rsidRDefault="00E97E01" w:rsidP="00E97E01">
      <w:pPr>
        <w:autoSpaceDE w:val="0"/>
        <w:autoSpaceDN w:val="0"/>
        <w:adjustRightInd w:val="0"/>
        <w:jc w:val="both"/>
      </w:pPr>
      <w:r w:rsidRPr="00F169CC">
        <w:t>• Антонимы и их роль в речи.</w:t>
      </w:r>
    </w:p>
    <w:p w:rsidR="00E97E01" w:rsidRPr="00F169CC" w:rsidRDefault="00E97E01" w:rsidP="00E97E01">
      <w:pPr>
        <w:autoSpaceDE w:val="0"/>
        <w:autoSpaceDN w:val="0"/>
        <w:adjustRightInd w:val="0"/>
        <w:jc w:val="both"/>
      </w:pPr>
      <w:r w:rsidRPr="00F169CC">
        <w:t>• Синонимия в русском языке. Типы синонимов. Роль синонимов в организации</w:t>
      </w:r>
    </w:p>
    <w:p w:rsidR="00E97E01" w:rsidRPr="00F169CC" w:rsidRDefault="00E97E01" w:rsidP="00E97E01">
      <w:pPr>
        <w:autoSpaceDE w:val="0"/>
        <w:autoSpaceDN w:val="0"/>
        <w:adjustRightInd w:val="0"/>
        <w:jc w:val="both"/>
      </w:pPr>
      <w:r w:rsidRPr="00F169CC">
        <w:t>речи.</w:t>
      </w:r>
    </w:p>
    <w:p w:rsidR="00E97E01" w:rsidRPr="00F169CC" w:rsidRDefault="00E97E01" w:rsidP="00E97E01">
      <w:pPr>
        <w:autoSpaceDE w:val="0"/>
        <w:autoSpaceDN w:val="0"/>
        <w:adjustRightInd w:val="0"/>
        <w:jc w:val="both"/>
      </w:pPr>
      <w:r w:rsidRPr="00F169CC">
        <w:t>• Старославянизмы и их роль в развитии русского языка.</w:t>
      </w:r>
    </w:p>
    <w:p w:rsidR="00E97E01" w:rsidRPr="00F169CC" w:rsidRDefault="00E97E01" w:rsidP="00E97E01">
      <w:pPr>
        <w:autoSpaceDE w:val="0"/>
        <w:autoSpaceDN w:val="0"/>
        <w:adjustRightInd w:val="0"/>
        <w:jc w:val="both"/>
      </w:pPr>
      <w:r w:rsidRPr="00F169CC">
        <w:t>• Русская фразеология как средство экспрессивности в русском языке.</w:t>
      </w:r>
    </w:p>
    <w:p w:rsidR="00E97E01" w:rsidRPr="00F169CC" w:rsidRDefault="00E97E01" w:rsidP="00E97E01">
      <w:pPr>
        <w:autoSpaceDE w:val="0"/>
        <w:autoSpaceDN w:val="0"/>
        <w:adjustRightInd w:val="0"/>
        <w:jc w:val="both"/>
      </w:pPr>
      <w:r w:rsidRPr="00F169CC">
        <w:t>• В.И.Даль как создатель «Словаря живого великорусского языка».</w:t>
      </w:r>
    </w:p>
    <w:p w:rsidR="00E97E01" w:rsidRPr="00F169CC" w:rsidRDefault="00E97E01" w:rsidP="00E97E01">
      <w:pPr>
        <w:autoSpaceDE w:val="0"/>
        <w:autoSpaceDN w:val="0"/>
        <w:adjustRightInd w:val="0"/>
        <w:jc w:val="both"/>
      </w:pPr>
      <w:r w:rsidRPr="00F169CC">
        <w:t>• Строение русского слова. Способы образования слов в русском языке.</w:t>
      </w:r>
    </w:p>
    <w:p w:rsidR="00E97E01" w:rsidRPr="00F169CC" w:rsidRDefault="00E97E01" w:rsidP="00E97E01">
      <w:pPr>
        <w:autoSpaceDE w:val="0"/>
        <w:autoSpaceDN w:val="0"/>
        <w:adjustRightInd w:val="0"/>
        <w:jc w:val="both"/>
      </w:pPr>
      <w:r w:rsidRPr="00F169CC">
        <w:t>• Исторические изменения в структуре слова.</w:t>
      </w:r>
    </w:p>
    <w:p w:rsidR="00E97E01" w:rsidRPr="00F169CC" w:rsidRDefault="00E97E01" w:rsidP="00E97E01">
      <w:pPr>
        <w:autoSpaceDE w:val="0"/>
        <w:autoSpaceDN w:val="0"/>
        <w:adjustRightInd w:val="0"/>
        <w:jc w:val="both"/>
      </w:pPr>
      <w:r w:rsidRPr="00F169CC">
        <w:t>• Учение о частях речи в русской грамматике.</w:t>
      </w:r>
    </w:p>
    <w:p w:rsidR="00E97E01" w:rsidRPr="00F169CC" w:rsidRDefault="00E97E01" w:rsidP="00E97E01">
      <w:pPr>
        <w:autoSpaceDE w:val="0"/>
        <w:autoSpaceDN w:val="0"/>
        <w:adjustRightInd w:val="0"/>
      </w:pPr>
      <w:r w:rsidRPr="00F169CC">
        <w:t>• Грамматические нормы русского языка.</w:t>
      </w:r>
    </w:p>
    <w:p w:rsidR="00E97E01" w:rsidRPr="00F169CC" w:rsidRDefault="00E97E01" w:rsidP="00E97E01">
      <w:pPr>
        <w:autoSpaceDE w:val="0"/>
        <w:autoSpaceDN w:val="0"/>
        <w:adjustRightInd w:val="0"/>
      </w:pPr>
      <w:r w:rsidRPr="00F169CC">
        <w:t>• Лексико-грамматические разряды имен существительных (на материале произведений художественной литературы).</w:t>
      </w:r>
    </w:p>
    <w:p w:rsidR="00E97E01" w:rsidRPr="00F169CC" w:rsidRDefault="00E97E01" w:rsidP="00E97E01">
      <w:pPr>
        <w:autoSpaceDE w:val="0"/>
        <w:autoSpaceDN w:val="0"/>
        <w:adjustRightInd w:val="0"/>
      </w:pPr>
      <w:r w:rsidRPr="00F169CC">
        <w:t>• Прилагательные, их разряды, синтаксическая и стилистическая роль (на при-</w:t>
      </w:r>
    </w:p>
    <w:p w:rsidR="00E97E01" w:rsidRPr="00F169CC" w:rsidRDefault="00E97E01" w:rsidP="00E97E01">
      <w:pPr>
        <w:autoSpaceDE w:val="0"/>
        <w:autoSpaceDN w:val="0"/>
        <w:adjustRightInd w:val="0"/>
      </w:pPr>
      <w:r w:rsidRPr="00F169CC">
        <w:t>мере лирики русских поэтов).</w:t>
      </w:r>
    </w:p>
    <w:p w:rsidR="00E97E01" w:rsidRPr="00F169CC" w:rsidRDefault="00E97E01" w:rsidP="00E97E01">
      <w:pPr>
        <w:autoSpaceDE w:val="0"/>
        <w:autoSpaceDN w:val="0"/>
        <w:adjustRightInd w:val="0"/>
      </w:pPr>
      <w:r w:rsidRPr="00F169CC">
        <w:t>• Категория наклонения глагола и ее роль в   текстообразовании.</w:t>
      </w:r>
    </w:p>
    <w:p w:rsidR="00E97E01" w:rsidRPr="00F169CC" w:rsidRDefault="00E97E01" w:rsidP="00E97E01">
      <w:pPr>
        <w:autoSpaceDE w:val="0"/>
        <w:autoSpaceDN w:val="0"/>
        <w:adjustRightInd w:val="0"/>
      </w:pPr>
      <w:r w:rsidRPr="00F169CC">
        <w:t>• Вопрос о причастии и деепричастии в русской грамматике.</w:t>
      </w:r>
    </w:p>
    <w:p w:rsidR="00E97E01" w:rsidRPr="00F169CC" w:rsidRDefault="00E97E01" w:rsidP="00E97E01">
      <w:pPr>
        <w:autoSpaceDE w:val="0"/>
        <w:autoSpaceDN w:val="0"/>
        <w:adjustRightInd w:val="0"/>
      </w:pPr>
      <w:r w:rsidRPr="00F169CC">
        <w:t>• Наречия и слова категории состояния: семантика, синтаксические функции,</w:t>
      </w:r>
    </w:p>
    <w:p w:rsidR="00E97E01" w:rsidRPr="00F169CC" w:rsidRDefault="00E97E01" w:rsidP="00E97E01">
      <w:pPr>
        <w:autoSpaceDE w:val="0"/>
        <w:autoSpaceDN w:val="0"/>
        <w:adjustRightInd w:val="0"/>
      </w:pPr>
      <w:r w:rsidRPr="00F169CC">
        <w:t>употребление.</w:t>
      </w:r>
    </w:p>
    <w:p w:rsidR="00E97E01" w:rsidRPr="00F169CC" w:rsidRDefault="00E97E01" w:rsidP="00E97E01">
      <w:pPr>
        <w:autoSpaceDE w:val="0"/>
        <w:autoSpaceDN w:val="0"/>
        <w:adjustRightInd w:val="0"/>
      </w:pPr>
      <w:r w:rsidRPr="00F169CC">
        <w:t>• Слова-омонимы в морфологии русского языка.</w:t>
      </w:r>
    </w:p>
    <w:p w:rsidR="00E97E01" w:rsidRPr="00F169CC" w:rsidRDefault="00E97E01" w:rsidP="00E97E01">
      <w:pPr>
        <w:autoSpaceDE w:val="0"/>
        <w:autoSpaceDN w:val="0"/>
        <w:adjustRightInd w:val="0"/>
      </w:pPr>
      <w:r w:rsidRPr="00F169CC">
        <w:t>• Роль словосочетания в построении предложения.</w:t>
      </w:r>
    </w:p>
    <w:p w:rsidR="00E97E01" w:rsidRPr="00F169CC" w:rsidRDefault="00E97E01" w:rsidP="00E97E01">
      <w:pPr>
        <w:autoSpaceDE w:val="0"/>
        <w:autoSpaceDN w:val="0"/>
        <w:adjustRightInd w:val="0"/>
      </w:pPr>
      <w:r w:rsidRPr="00F169CC">
        <w:t>• Односоставные предложения в русском языке: особенности структуры и семантики.</w:t>
      </w:r>
    </w:p>
    <w:p w:rsidR="00E97E01" w:rsidRPr="00F169CC" w:rsidRDefault="00E97E01" w:rsidP="00E97E01">
      <w:pPr>
        <w:autoSpaceDE w:val="0"/>
        <w:autoSpaceDN w:val="0"/>
        <w:adjustRightInd w:val="0"/>
      </w:pPr>
      <w:r w:rsidRPr="00F169CC">
        <w:t>• Синтаксическая роль инфинитива.</w:t>
      </w:r>
    </w:p>
    <w:p w:rsidR="00E97E01" w:rsidRPr="00F169CC" w:rsidRDefault="00E97E01" w:rsidP="00E97E01">
      <w:pPr>
        <w:autoSpaceDE w:val="0"/>
        <w:autoSpaceDN w:val="0"/>
        <w:adjustRightInd w:val="0"/>
      </w:pPr>
      <w:r w:rsidRPr="00F169CC">
        <w:t>• Предложения с однородными членами и их функции в речи.</w:t>
      </w:r>
    </w:p>
    <w:p w:rsidR="00E97E01" w:rsidRPr="00F169CC" w:rsidRDefault="00E97E01" w:rsidP="00E97E01">
      <w:pPr>
        <w:autoSpaceDE w:val="0"/>
        <w:autoSpaceDN w:val="0"/>
        <w:adjustRightInd w:val="0"/>
      </w:pPr>
      <w:r w:rsidRPr="00F169CC">
        <w:t>• Обособленные члены предложения и их роль в организации текста.</w:t>
      </w:r>
    </w:p>
    <w:p w:rsidR="00E97E01" w:rsidRPr="00F169CC" w:rsidRDefault="00E97E01" w:rsidP="00E97E01">
      <w:pPr>
        <w:autoSpaceDE w:val="0"/>
        <w:autoSpaceDN w:val="0"/>
        <w:adjustRightInd w:val="0"/>
      </w:pPr>
      <w:r w:rsidRPr="00F169CC">
        <w:t>• Структура и стилистическая роль вводных и вставных конструкций.</w:t>
      </w:r>
    </w:p>
    <w:p w:rsidR="00E97E01" w:rsidRPr="00F169CC" w:rsidRDefault="00E97E01" w:rsidP="00E97E01">
      <w:pPr>
        <w:autoSpaceDE w:val="0"/>
        <w:autoSpaceDN w:val="0"/>
        <w:adjustRightInd w:val="0"/>
      </w:pPr>
      <w:r w:rsidRPr="00F169CC">
        <w:t>• Монолог и диалог. Особенности построения и употребления.</w:t>
      </w:r>
    </w:p>
    <w:p w:rsidR="00E97E01" w:rsidRPr="00F169CC" w:rsidRDefault="00E97E01" w:rsidP="00E97E01">
      <w:pPr>
        <w:autoSpaceDE w:val="0"/>
        <w:autoSpaceDN w:val="0"/>
        <w:adjustRightInd w:val="0"/>
      </w:pPr>
      <w:r w:rsidRPr="00F169CC">
        <w:t>• Синонимика простых предложений.</w:t>
      </w:r>
    </w:p>
    <w:p w:rsidR="00E97E01" w:rsidRPr="00F169CC" w:rsidRDefault="00E97E01" w:rsidP="00E97E01">
      <w:pPr>
        <w:autoSpaceDE w:val="0"/>
        <w:autoSpaceDN w:val="0"/>
        <w:adjustRightInd w:val="0"/>
      </w:pPr>
      <w:r w:rsidRPr="00F169CC">
        <w:t>• Синонимика сложных предложений.</w:t>
      </w:r>
    </w:p>
    <w:p w:rsidR="00E97E01" w:rsidRPr="00F169CC" w:rsidRDefault="00E97E01" w:rsidP="00E97E01">
      <w:pPr>
        <w:autoSpaceDE w:val="0"/>
        <w:autoSpaceDN w:val="0"/>
        <w:adjustRightInd w:val="0"/>
      </w:pPr>
      <w:r w:rsidRPr="00F169CC">
        <w:t>• Использование сложных предложений в речи.</w:t>
      </w:r>
    </w:p>
    <w:p w:rsidR="00E97E01" w:rsidRPr="00F169CC" w:rsidRDefault="00E97E01" w:rsidP="00E97E01">
      <w:pPr>
        <w:autoSpaceDE w:val="0"/>
        <w:autoSpaceDN w:val="0"/>
        <w:adjustRightInd w:val="0"/>
      </w:pPr>
      <w:r w:rsidRPr="00F169CC">
        <w:t>• Способы введения чужой речи в текст.</w:t>
      </w:r>
    </w:p>
    <w:p w:rsidR="00E97E01" w:rsidRPr="00F169CC" w:rsidRDefault="00E97E01" w:rsidP="00E97E01">
      <w:pPr>
        <w:autoSpaceDE w:val="0"/>
        <w:autoSpaceDN w:val="0"/>
        <w:adjustRightInd w:val="0"/>
      </w:pPr>
      <w:r w:rsidRPr="00F169CC">
        <w:t>• Русская пунктуация и ее назначение.</w:t>
      </w:r>
    </w:p>
    <w:p w:rsidR="00E97E01" w:rsidRPr="00F169CC" w:rsidRDefault="00E97E01" w:rsidP="00E97E01">
      <w:pPr>
        <w:autoSpaceDE w:val="0"/>
        <w:autoSpaceDN w:val="0"/>
        <w:adjustRightInd w:val="0"/>
      </w:pPr>
      <w:r w:rsidRPr="00F169CC">
        <w:t>• Порядок слов в предложении и его роль в организации художественного тек-</w:t>
      </w:r>
    </w:p>
    <w:p w:rsidR="00E97E01" w:rsidRPr="00F169CC" w:rsidRDefault="00E97E01" w:rsidP="00E97E01">
      <w:pPr>
        <w:autoSpaceDE w:val="0"/>
        <w:autoSpaceDN w:val="0"/>
        <w:adjustRightInd w:val="0"/>
      </w:pPr>
      <w:r w:rsidRPr="00F169CC">
        <w:t>ста.</w:t>
      </w:r>
    </w:p>
    <w:p w:rsidR="00E97E01" w:rsidRPr="00F169CC" w:rsidRDefault="00E97E01" w:rsidP="00E97E01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E97E01" w:rsidRPr="00F169CC" w:rsidRDefault="00E97E01" w:rsidP="00E97E01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E97E01" w:rsidRPr="00F169CC" w:rsidRDefault="00E97E01" w:rsidP="00E97E01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E97E01" w:rsidRPr="00F169CC" w:rsidRDefault="00E97E01" w:rsidP="00E97E01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E97E01" w:rsidRPr="00F169CC" w:rsidRDefault="00E97E01" w:rsidP="00E97E01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E97E01" w:rsidRPr="00F169CC" w:rsidRDefault="00E97E01" w:rsidP="00E97E01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E97E01" w:rsidRPr="00F169CC" w:rsidRDefault="00E97E01" w:rsidP="00E97E01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E97E01" w:rsidRPr="00F169CC" w:rsidRDefault="00E97E01" w:rsidP="00E97E01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E97E01" w:rsidRPr="00F169CC" w:rsidRDefault="00E97E01" w:rsidP="00E97E01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E97E01" w:rsidRPr="00F169CC" w:rsidRDefault="00E97E01" w:rsidP="00E97E01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E97E01" w:rsidRPr="00F169CC" w:rsidRDefault="00E97E01" w:rsidP="00E97E01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E97E01" w:rsidRPr="00F169CC" w:rsidRDefault="00E97E01" w:rsidP="00E97E01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E97E01" w:rsidRPr="00F169CC" w:rsidRDefault="00E97E01" w:rsidP="00E97E01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E97E01" w:rsidRPr="00F169CC" w:rsidRDefault="00E97E01" w:rsidP="00E97E01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E97E01" w:rsidRPr="00F169CC" w:rsidRDefault="00E97E01" w:rsidP="00E97E01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E97E01" w:rsidRPr="00F169CC" w:rsidRDefault="00E97E01" w:rsidP="00E97E01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E97E01" w:rsidRPr="00F169CC" w:rsidRDefault="00E97E01" w:rsidP="00E97E01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E97E01" w:rsidRPr="00F169CC" w:rsidRDefault="00E97E01" w:rsidP="00E97E01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E97E01" w:rsidRPr="00F169CC" w:rsidRDefault="00E97E01" w:rsidP="00E97E01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E97E01" w:rsidRPr="00F169CC" w:rsidRDefault="00E97E01" w:rsidP="00E97E01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E97E01" w:rsidRPr="00F169CC" w:rsidRDefault="00E97E01" w:rsidP="00E97E01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E97E01" w:rsidRPr="00F169CC" w:rsidRDefault="00E97E01" w:rsidP="00E97E01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E97E01" w:rsidRPr="00F169CC" w:rsidRDefault="00E97E01" w:rsidP="00E97E01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E97E01" w:rsidRPr="00F169CC" w:rsidRDefault="00E97E01" w:rsidP="00E97E01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E97E01" w:rsidRPr="00F169CC" w:rsidRDefault="00E97E01" w:rsidP="00E97E01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E97E01" w:rsidRPr="00F169CC" w:rsidRDefault="00E97E01" w:rsidP="00E97E01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E97E01" w:rsidRPr="00F169CC" w:rsidRDefault="00E97E01" w:rsidP="00E97E01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E97E01" w:rsidRPr="00F169CC" w:rsidRDefault="00E97E01" w:rsidP="00E97E01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E97E01" w:rsidRPr="00F169CC" w:rsidRDefault="00E97E01" w:rsidP="00E97E01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E97E01" w:rsidRPr="00F169CC" w:rsidRDefault="00E97E01" w:rsidP="00E97E01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E97E01" w:rsidRPr="00F169CC" w:rsidRDefault="00E97E01" w:rsidP="00E97E01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E97E01" w:rsidRPr="00F169CC" w:rsidRDefault="00E97E01" w:rsidP="00E97E01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E97E01" w:rsidRPr="00F169CC" w:rsidRDefault="00E97E01" w:rsidP="00E97E01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E97E01" w:rsidRPr="00F169CC" w:rsidRDefault="00E97E01" w:rsidP="00E97E01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E97E01" w:rsidRPr="00F169CC" w:rsidRDefault="00E97E01" w:rsidP="00E97E01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E97E01" w:rsidRPr="00F169CC" w:rsidRDefault="00E97E01" w:rsidP="00E97E01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E97E01" w:rsidRPr="00F169CC" w:rsidRDefault="00E97E01" w:rsidP="00E97E01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E97E01" w:rsidRPr="00F169CC" w:rsidRDefault="00E97E01" w:rsidP="00E97E01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E97E01" w:rsidRPr="00F169CC" w:rsidRDefault="00E97E01" w:rsidP="00E97E01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E97E01" w:rsidRPr="00F169CC" w:rsidRDefault="00E97E01" w:rsidP="00E97E01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E97E01" w:rsidRPr="00F169CC" w:rsidRDefault="00E97E01" w:rsidP="00E97E01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E97E01" w:rsidRPr="00F169CC" w:rsidRDefault="00E97E01" w:rsidP="00E97E01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E97E01" w:rsidRPr="00F169CC" w:rsidRDefault="00E97E01" w:rsidP="00E97E01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E97E01" w:rsidRPr="00F169CC" w:rsidRDefault="00E97E01" w:rsidP="00E97E01">
      <w:pPr>
        <w:pStyle w:val="1"/>
        <w:numPr>
          <w:ilvl w:val="0"/>
          <w:numId w:val="15"/>
        </w:numPr>
        <w:jc w:val="center"/>
        <w:rPr>
          <w:b/>
          <w:caps/>
        </w:rPr>
      </w:pPr>
      <w:r w:rsidRPr="00F169CC">
        <w:rPr>
          <w:b/>
          <w:caps/>
        </w:rPr>
        <w:t xml:space="preserve">условия реализации  </w:t>
      </w:r>
      <w:r w:rsidRPr="00F169CC">
        <w:rPr>
          <w:b/>
          <w:bCs/>
          <w:caps/>
        </w:rPr>
        <w:t>РАБОЧЕЙ программы дисциплины</w:t>
      </w:r>
    </w:p>
    <w:p w:rsidR="00E97E01" w:rsidRPr="00F169CC" w:rsidRDefault="00E97E01" w:rsidP="00E97E01">
      <w:pPr>
        <w:autoSpaceDE w:val="0"/>
        <w:autoSpaceDN w:val="0"/>
        <w:adjustRightInd w:val="0"/>
        <w:rPr>
          <w:rFonts w:eastAsiaTheme="minorHAnsi"/>
          <w:b/>
          <w:lang w:eastAsia="en-US"/>
        </w:rPr>
      </w:pPr>
      <w:r w:rsidRPr="00F169CC">
        <w:rPr>
          <w:rFonts w:eastAsiaTheme="minorHAnsi"/>
          <w:b/>
          <w:lang w:eastAsia="en-US"/>
        </w:rPr>
        <w:t xml:space="preserve">4.1 Требования к минимальному материально-техническому обеспечению </w:t>
      </w:r>
    </w:p>
    <w:p w:rsidR="00E97E01" w:rsidRPr="00F169CC" w:rsidRDefault="00E97E01" w:rsidP="00E97E01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F169CC">
        <w:t xml:space="preserve">Реализация программы дисциплины требует наличия учебного кабинета Русский язык и литература. Оборудование учебного кабинета: </w:t>
      </w:r>
      <w:r w:rsidRPr="00F169CC">
        <w:rPr>
          <w:rFonts w:eastAsiaTheme="minorHAnsi"/>
          <w:lang w:eastAsia="en-US"/>
        </w:rPr>
        <w:t>наглядные пособия (комплекты учебных таблиц, плакатов, портретов выдающихся ученых); экранно-звуковые пособия; гербарии; микроскопы;  коллекции; муляжи; модели, учебная и справочная литература.</w:t>
      </w:r>
    </w:p>
    <w:p w:rsidR="00E97E01" w:rsidRPr="00F169CC" w:rsidRDefault="00E97E01" w:rsidP="00E97E01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Theme="minorHAnsi"/>
          <w:b/>
          <w:lang w:eastAsia="en-US"/>
        </w:rPr>
      </w:pPr>
      <w:r w:rsidRPr="00F169CC">
        <w:t xml:space="preserve">Технические средства обучения: </w:t>
      </w:r>
      <w:r w:rsidRPr="00F169CC">
        <w:rPr>
          <w:rFonts w:eastAsiaTheme="minorHAnsi"/>
          <w:lang w:eastAsia="en-US"/>
        </w:rPr>
        <w:t xml:space="preserve">мультимедийное оборудование; </w:t>
      </w:r>
      <w:r w:rsidRPr="00F169CC">
        <w:t xml:space="preserve"> </w:t>
      </w:r>
      <w:r w:rsidRPr="00F169CC">
        <w:rPr>
          <w:rFonts w:eastAsiaTheme="minorHAnsi"/>
          <w:lang w:eastAsia="en-US"/>
        </w:rPr>
        <w:t>информационно-коммуникационные средства; Интернет.</w:t>
      </w:r>
    </w:p>
    <w:p w:rsidR="00E97E01" w:rsidRPr="00F169CC" w:rsidRDefault="00E97E01" w:rsidP="00E97E01">
      <w:pPr>
        <w:autoSpaceDE w:val="0"/>
        <w:autoSpaceDN w:val="0"/>
        <w:adjustRightInd w:val="0"/>
        <w:rPr>
          <w:lang w:eastAsia="en-US"/>
        </w:rPr>
      </w:pPr>
    </w:p>
    <w:p w:rsidR="00E97E01" w:rsidRPr="00F169CC" w:rsidRDefault="00E97E01" w:rsidP="00E97E01">
      <w:pPr>
        <w:pStyle w:val="1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bCs/>
        </w:rPr>
      </w:pPr>
      <w:r w:rsidRPr="00F169CC">
        <w:rPr>
          <w:rFonts w:eastAsiaTheme="minorHAnsi"/>
          <w:b/>
          <w:lang w:eastAsia="en-US"/>
        </w:rPr>
        <w:t xml:space="preserve">4.2 </w:t>
      </w:r>
      <w:r w:rsidRPr="00F169CC">
        <w:rPr>
          <w:b/>
          <w:bCs/>
        </w:rPr>
        <w:t>Информационное обеспечение обучения. Перечень учебных изданий, Интернет-ресурсов, дополнительной литературы</w:t>
      </w:r>
    </w:p>
    <w:p w:rsidR="00E97E01" w:rsidRPr="00F169CC" w:rsidRDefault="00E97E01" w:rsidP="00E97E01">
      <w:pPr>
        <w:autoSpaceDE w:val="0"/>
        <w:autoSpaceDN w:val="0"/>
        <w:adjustRightInd w:val="0"/>
        <w:rPr>
          <w:b/>
        </w:rPr>
      </w:pPr>
      <w:r w:rsidRPr="00F169CC">
        <w:rPr>
          <w:b/>
        </w:rPr>
        <w:t>Для студентов</w:t>
      </w:r>
    </w:p>
    <w:p w:rsidR="00F41244" w:rsidRPr="00F169CC" w:rsidRDefault="00F41244" w:rsidP="005F0EC4">
      <w:pPr>
        <w:autoSpaceDE w:val="0"/>
        <w:autoSpaceDN w:val="0"/>
        <w:adjustRightInd w:val="0"/>
        <w:jc w:val="both"/>
      </w:pPr>
      <w:r w:rsidRPr="00F169CC">
        <w:t>Антонова Е.С., Воителева Т.М. Русский язык: учебник для студентов профессиональных образовательных организаций, осваивающих профессии и специальности СПО. – М.: 2017.</w:t>
      </w:r>
    </w:p>
    <w:p w:rsidR="00F41244" w:rsidRPr="00F169CC" w:rsidRDefault="00F41244" w:rsidP="005F0EC4">
      <w:pPr>
        <w:autoSpaceDE w:val="0"/>
        <w:autoSpaceDN w:val="0"/>
        <w:adjustRightInd w:val="0"/>
        <w:jc w:val="both"/>
      </w:pPr>
      <w:r w:rsidRPr="00F169CC">
        <w:t>Антонова Е.С., Воителева Т.М. Русский язык: пособие для подготовки к ЕГЭ: учеб. пособие для студентов профессиональных образовательных организаций, осваивающих профессии и специальности СПО. – М.: 2017.</w:t>
      </w:r>
    </w:p>
    <w:p w:rsidR="00F41244" w:rsidRPr="00F169CC" w:rsidRDefault="00F41244" w:rsidP="005F0EC4">
      <w:pPr>
        <w:autoSpaceDE w:val="0"/>
        <w:autoSpaceDN w:val="0"/>
        <w:adjustRightInd w:val="0"/>
        <w:jc w:val="both"/>
      </w:pPr>
      <w:r w:rsidRPr="00F169CC">
        <w:t>Антонова Е.С., Воителева Т.М. Русский язык: электронный учебно-методический комплекс для студентов профессиональных образовательных организаций, осваивающих профессии и специальности СПО. – М.: 2017.</w:t>
      </w:r>
    </w:p>
    <w:p w:rsidR="00F41244" w:rsidRPr="00F169CC" w:rsidRDefault="00F41244" w:rsidP="005F0EC4">
      <w:pPr>
        <w:autoSpaceDE w:val="0"/>
        <w:autoSpaceDN w:val="0"/>
        <w:adjustRightInd w:val="0"/>
        <w:jc w:val="both"/>
        <w:rPr>
          <w:iCs/>
        </w:rPr>
      </w:pPr>
      <w:r w:rsidRPr="00F169CC">
        <w:rPr>
          <w:iCs/>
        </w:rPr>
        <w:t>Воителева Т.М. Русский язык: сборник упражнений: учеб. пособие для студентов профессиональных образовательных организаций, осваивающих профессии и специальности СПО – М.: 2015.</w:t>
      </w:r>
    </w:p>
    <w:p w:rsidR="00E97E01" w:rsidRPr="00F169CC" w:rsidRDefault="00E97E01" w:rsidP="005F0EC4">
      <w:pPr>
        <w:autoSpaceDE w:val="0"/>
        <w:autoSpaceDN w:val="0"/>
        <w:adjustRightInd w:val="0"/>
        <w:jc w:val="both"/>
      </w:pPr>
      <w:r w:rsidRPr="00F169CC">
        <w:rPr>
          <w:i/>
          <w:iCs/>
        </w:rPr>
        <w:t xml:space="preserve">Воителева Т. М. </w:t>
      </w:r>
      <w:r w:rsidRPr="00F169CC">
        <w:t>Русский язык и литература. Русский язык (базовый уровень): учебник</w:t>
      </w:r>
    </w:p>
    <w:p w:rsidR="00E97E01" w:rsidRPr="00F169CC" w:rsidRDefault="00E97E01" w:rsidP="005F0EC4">
      <w:pPr>
        <w:autoSpaceDE w:val="0"/>
        <w:autoSpaceDN w:val="0"/>
        <w:adjustRightInd w:val="0"/>
        <w:jc w:val="both"/>
      </w:pPr>
      <w:r w:rsidRPr="00F169CC">
        <w:t>для 11 класса общеобразовательной школы. — М., 2014.</w:t>
      </w:r>
    </w:p>
    <w:p w:rsidR="00E97E01" w:rsidRPr="00F169CC" w:rsidRDefault="00E97E01" w:rsidP="005F0EC4">
      <w:pPr>
        <w:autoSpaceDE w:val="0"/>
        <w:autoSpaceDN w:val="0"/>
        <w:adjustRightInd w:val="0"/>
        <w:jc w:val="both"/>
      </w:pPr>
      <w:r w:rsidRPr="00F169CC">
        <w:rPr>
          <w:i/>
          <w:iCs/>
        </w:rPr>
        <w:t xml:space="preserve">Воителева Т. М. </w:t>
      </w:r>
      <w:r w:rsidRPr="00F169CC">
        <w:t>Русский язык: сб. упражнений: учеб. пособие сред. проф. образования. —</w:t>
      </w:r>
    </w:p>
    <w:p w:rsidR="00E97E01" w:rsidRPr="00F169CC" w:rsidRDefault="00E97E01" w:rsidP="005F0EC4">
      <w:pPr>
        <w:autoSpaceDE w:val="0"/>
        <w:autoSpaceDN w:val="0"/>
        <w:adjustRightInd w:val="0"/>
        <w:jc w:val="both"/>
      </w:pPr>
      <w:r w:rsidRPr="00F169CC">
        <w:t>М., 2014.</w:t>
      </w:r>
    </w:p>
    <w:p w:rsidR="00E97E01" w:rsidRPr="00F169CC" w:rsidRDefault="00E97E01" w:rsidP="005F0EC4">
      <w:pPr>
        <w:autoSpaceDE w:val="0"/>
        <w:autoSpaceDN w:val="0"/>
        <w:adjustRightInd w:val="0"/>
        <w:jc w:val="both"/>
      </w:pPr>
      <w:r w:rsidRPr="00F169CC">
        <w:rPr>
          <w:i/>
          <w:iCs/>
        </w:rPr>
        <w:t xml:space="preserve">Гольцова Н. Г., Шамшин И. В., Мищерина М. А. </w:t>
      </w:r>
      <w:r w:rsidRPr="00F169CC">
        <w:t>Русский язык и литература. Русский язык</w:t>
      </w:r>
    </w:p>
    <w:p w:rsidR="00E97E01" w:rsidRPr="00F169CC" w:rsidRDefault="00E97E01" w:rsidP="005F0EC4">
      <w:pPr>
        <w:autoSpaceDE w:val="0"/>
        <w:autoSpaceDN w:val="0"/>
        <w:adjustRightInd w:val="0"/>
        <w:jc w:val="both"/>
      </w:pPr>
      <w:r w:rsidRPr="00F169CC">
        <w:t>(базовый уровень). 10—11 классы: в 2 ч. — М., 2014.</w:t>
      </w:r>
    </w:p>
    <w:p w:rsidR="00E97E01" w:rsidRPr="00F169CC" w:rsidRDefault="00E97E01" w:rsidP="005F0EC4">
      <w:pPr>
        <w:autoSpaceDE w:val="0"/>
        <w:autoSpaceDN w:val="0"/>
        <w:adjustRightInd w:val="0"/>
        <w:jc w:val="both"/>
        <w:rPr>
          <w:b/>
        </w:rPr>
      </w:pPr>
      <w:r w:rsidRPr="00F169CC">
        <w:rPr>
          <w:b/>
        </w:rPr>
        <w:t>Для преподавателей</w:t>
      </w:r>
    </w:p>
    <w:p w:rsidR="00F41244" w:rsidRPr="00F169CC" w:rsidRDefault="00F41244" w:rsidP="00F41244">
      <w:pPr>
        <w:autoSpaceDE w:val="0"/>
        <w:autoSpaceDN w:val="0"/>
        <w:adjustRightInd w:val="0"/>
        <w:jc w:val="both"/>
      </w:pPr>
      <w:r w:rsidRPr="00F169CC">
        <w:t>Об образовании в Российской Федерации: федер. закон от 29.12. 2012 № 273-ФЗ (в ред. Федеральных законов от 07.05.2013 № 99-ФЗ, от 07.06.2013 № 120-ФЗ, от 02.07.2013 № 170-ФЗ, от 23.07.2013 № 203-ФЗ, от 25.11.2013 № 317-ФЗ, от 03.02.2014 № 11-ФЗ, от 03.02.2014 № 15-ФЗ, от 05.05.2014 № 84-ФЗ, от 27.05.2014 № 135-ФЗ, от 04.06.2014 № 148-ФЗ, с изм., внесенными Федеральным законом от 04.06.2014 № 145-ФЗ, в ред. от</w:t>
      </w:r>
    </w:p>
    <w:p w:rsidR="00F41244" w:rsidRPr="00F169CC" w:rsidRDefault="00F41244" w:rsidP="00F41244">
      <w:pPr>
        <w:autoSpaceDE w:val="0"/>
        <w:autoSpaceDN w:val="0"/>
        <w:adjustRightInd w:val="0"/>
        <w:jc w:val="both"/>
      </w:pPr>
      <w:r w:rsidRPr="00F169CC">
        <w:t>03.07.2016, с изм. от 19.12.2016).</w:t>
      </w:r>
    </w:p>
    <w:p w:rsidR="00E97E01" w:rsidRPr="00F169CC" w:rsidRDefault="00E97E01" w:rsidP="00E97E01">
      <w:pPr>
        <w:autoSpaceDE w:val="0"/>
        <w:autoSpaceDN w:val="0"/>
        <w:adjustRightInd w:val="0"/>
        <w:jc w:val="both"/>
      </w:pPr>
      <w:r w:rsidRPr="00F169CC">
        <w:t>Приказ Минобрнауки России от 17.05.2012 № 413 «Об утверждении федерального государственного образовательного стандарта среднего (полного) общего образования» (зарегистрирован в Минюсте РФ 07.06.2012 № 24480).</w:t>
      </w:r>
    </w:p>
    <w:p w:rsidR="00F41244" w:rsidRPr="00F169CC" w:rsidRDefault="00F41244" w:rsidP="00F41244">
      <w:pPr>
        <w:autoSpaceDE w:val="0"/>
        <w:autoSpaceDN w:val="0"/>
        <w:adjustRightInd w:val="0"/>
        <w:jc w:val="both"/>
      </w:pPr>
      <w:r w:rsidRPr="00F169CC">
        <w:t>Приказ Министерства образования и науки РФ от 31 декабря 2015 г. N1578 "О внесении изменений в федеральный государственный образовательный стандарт среднего общего образования, утвержденный приказом Министерства образования и науки Российской Федерации от 17мая 2012 г. N 413».</w:t>
      </w:r>
    </w:p>
    <w:p w:rsidR="00F41244" w:rsidRPr="00F169CC" w:rsidRDefault="00F41244" w:rsidP="00F41244">
      <w:pPr>
        <w:autoSpaceDE w:val="0"/>
        <w:autoSpaceDN w:val="0"/>
        <w:adjustRightInd w:val="0"/>
        <w:jc w:val="both"/>
      </w:pPr>
      <w:r w:rsidRPr="00F169CC">
        <w:t>Концепция преподавания русского языка и литературы в Российской Федерации, утвержденная распоряжением Правительства Российской Федерации от 9 апреля 2016 г. № 637-р.</w:t>
      </w:r>
    </w:p>
    <w:p w:rsidR="00F41244" w:rsidRPr="00F169CC" w:rsidRDefault="00F41244" w:rsidP="00F41244">
      <w:pPr>
        <w:autoSpaceDE w:val="0"/>
        <w:autoSpaceDN w:val="0"/>
        <w:adjustRightInd w:val="0"/>
        <w:jc w:val="both"/>
      </w:pPr>
      <w:r w:rsidRPr="00F169CC">
        <w:t>Примерная основная образовательная программа среднего общего образования, одобренная решением федерального учебно-методического объединения по общему образованию (протокол от 28 июня 2016 г. № 2/16-з).</w:t>
      </w:r>
    </w:p>
    <w:p w:rsidR="00E97E01" w:rsidRPr="00F169CC" w:rsidRDefault="00E97E01" w:rsidP="00E97E01">
      <w:pPr>
        <w:autoSpaceDE w:val="0"/>
        <w:autoSpaceDN w:val="0"/>
        <w:adjustRightInd w:val="0"/>
        <w:jc w:val="both"/>
      </w:pPr>
      <w:r w:rsidRPr="00F169CC">
        <w:t>Приказ Минобрнауки России от 29.12.2014 № 1645 «О внесении изменений в Приказ</w:t>
      </w:r>
      <w:r w:rsidR="00F41244" w:rsidRPr="00F169CC">
        <w:t xml:space="preserve"> </w:t>
      </w:r>
      <w:r w:rsidRPr="00F169CC">
        <w:t xml:space="preserve">Министерства образования и науки Российской Федерации от 17 мая </w:t>
      </w:r>
      <w:smartTag w:uri="urn:schemas-microsoft-com:office:smarttags" w:element="metricconverter">
        <w:smartTagPr>
          <w:attr w:name="ProductID" w:val="2012 г"/>
        </w:smartTagPr>
        <w:r w:rsidRPr="00F169CC">
          <w:t>2012 г</w:t>
        </w:r>
      </w:smartTag>
      <w:r w:rsidRPr="00F169CC">
        <w:t>. № 413 “Об</w:t>
      </w:r>
    </w:p>
    <w:p w:rsidR="00E97E01" w:rsidRPr="00F169CC" w:rsidRDefault="00E97E01" w:rsidP="00E97E01">
      <w:pPr>
        <w:autoSpaceDE w:val="0"/>
        <w:autoSpaceDN w:val="0"/>
        <w:adjustRightInd w:val="0"/>
        <w:jc w:val="both"/>
      </w:pPr>
      <w:r w:rsidRPr="00F169CC">
        <w:t>утверждении федерального государственного образовательного стандарта среднего (полного)</w:t>
      </w:r>
    </w:p>
    <w:p w:rsidR="00E97E01" w:rsidRPr="00F169CC" w:rsidRDefault="00E97E01" w:rsidP="00E97E01">
      <w:pPr>
        <w:autoSpaceDE w:val="0"/>
        <w:autoSpaceDN w:val="0"/>
        <w:adjustRightInd w:val="0"/>
        <w:jc w:val="both"/>
      </w:pPr>
      <w:r w:rsidRPr="00F169CC">
        <w:t>общего образования”».</w:t>
      </w:r>
    </w:p>
    <w:p w:rsidR="00E97E01" w:rsidRPr="00F169CC" w:rsidRDefault="00E97E01" w:rsidP="00E97E01">
      <w:pPr>
        <w:autoSpaceDE w:val="0"/>
        <w:autoSpaceDN w:val="0"/>
        <w:adjustRightInd w:val="0"/>
        <w:jc w:val="both"/>
      </w:pPr>
      <w:r w:rsidRPr="00F169CC">
        <w:t>Письмо Департамента государственной политики в сфере подготовки рабочих кадров и</w:t>
      </w:r>
    </w:p>
    <w:p w:rsidR="00E97E01" w:rsidRPr="00F169CC" w:rsidRDefault="00E97E01" w:rsidP="00E97E01">
      <w:pPr>
        <w:autoSpaceDE w:val="0"/>
        <w:autoSpaceDN w:val="0"/>
        <w:adjustRightInd w:val="0"/>
        <w:jc w:val="both"/>
      </w:pPr>
      <w:r w:rsidRPr="00F169CC">
        <w:t>ДПО Минобрнауки России от 17.03.2015 № 06-259 «Рекомендации по организации получения среднего общего образования в пределах освоения образовательных программ среднего</w:t>
      </w:r>
    </w:p>
    <w:p w:rsidR="00E97E01" w:rsidRPr="00F169CC" w:rsidRDefault="00E97E01" w:rsidP="00E97E01">
      <w:pPr>
        <w:autoSpaceDE w:val="0"/>
        <w:autoSpaceDN w:val="0"/>
        <w:adjustRightInd w:val="0"/>
        <w:jc w:val="both"/>
      </w:pPr>
      <w:r w:rsidRPr="00F169CC">
        <w:t>профессионального образования на базе основного общего образования с учетом требований</w:t>
      </w:r>
    </w:p>
    <w:p w:rsidR="00E97E01" w:rsidRPr="00F169CC" w:rsidRDefault="00E97E01" w:rsidP="00E97E01">
      <w:pPr>
        <w:autoSpaceDE w:val="0"/>
        <w:autoSpaceDN w:val="0"/>
        <w:adjustRightInd w:val="0"/>
        <w:jc w:val="both"/>
      </w:pPr>
      <w:r w:rsidRPr="00F169CC">
        <w:t>федеральных государственных образовательных стандартов и получаемой профессии или</w:t>
      </w:r>
    </w:p>
    <w:p w:rsidR="00E97E01" w:rsidRPr="00F169CC" w:rsidRDefault="00E97E01" w:rsidP="00E97E01">
      <w:pPr>
        <w:autoSpaceDE w:val="0"/>
        <w:autoSpaceDN w:val="0"/>
        <w:adjustRightInd w:val="0"/>
        <w:jc w:val="both"/>
      </w:pPr>
      <w:r w:rsidRPr="00F169CC">
        <w:t>специальности среднего профессионального образования».</w:t>
      </w:r>
    </w:p>
    <w:p w:rsidR="00E97E01" w:rsidRPr="00F169CC" w:rsidRDefault="00E97E01" w:rsidP="00E97E01">
      <w:pPr>
        <w:autoSpaceDE w:val="0"/>
        <w:autoSpaceDN w:val="0"/>
        <w:adjustRightInd w:val="0"/>
        <w:jc w:val="both"/>
      </w:pPr>
      <w:r w:rsidRPr="00F169CC">
        <w:rPr>
          <w:i/>
          <w:iCs/>
        </w:rPr>
        <w:t xml:space="preserve">Воителева Т. М. </w:t>
      </w:r>
      <w:r w:rsidRPr="00F169CC">
        <w:t>Русский язык: методические рекомендации: метод. пособие для учреждений сред. проф. образования. — М., 2014.</w:t>
      </w:r>
    </w:p>
    <w:p w:rsidR="00E97E01" w:rsidRPr="00F169CC" w:rsidRDefault="00E97E01" w:rsidP="00E97E01">
      <w:pPr>
        <w:autoSpaceDE w:val="0"/>
        <w:autoSpaceDN w:val="0"/>
        <w:adjustRightInd w:val="0"/>
        <w:jc w:val="both"/>
      </w:pPr>
      <w:r w:rsidRPr="00F169CC">
        <w:rPr>
          <w:i/>
          <w:iCs/>
        </w:rPr>
        <w:t>Львова С. И</w:t>
      </w:r>
      <w:r w:rsidRPr="00F169CC">
        <w:t>. Таблицы по русскому языку. — М., 2010.</w:t>
      </w:r>
    </w:p>
    <w:p w:rsidR="00E97E01" w:rsidRPr="00F169CC" w:rsidRDefault="00E97E01" w:rsidP="00E97E01">
      <w:pPr>
        <w:autoSpaceDE w:val="0"/>
        <w:autoSpaceDN w:val="0"/>
        <w:adjustRightInd w:val="0"/>
        <w:jc w:val="both"/>
        <w:rPr>
          <w:b/>
        </w:rPr>
      </w:pPr>
      <w:r w:rsidRPr="00F169CC">
        <w:rPr>
          <w:b/>
        </w:rPr>
        <w:t>Словари</w:t>
      </w:r>
    </w:p>
    <w:p w:rsidR="00E97E01" w:rsidRPr="00F169CC" w:rsidRDefault="00E97E01" w:rsidP="00E97E01">
      <w:pPr>
        <w:autoSpaceDE w:val="0"/>
        <w:autoSpaceDN w:val="0"/>
        <w:adjustRightInd w:val="0"/>
        <w:jc w:val="both"/>
      </w:pPr>
      <w:r w:rsidRPr="00F169CC">
        <w:rPr>
          <w:i/>
          <w:iCs/>
        </w:rPr>
        <w:t xml:space="preserve">Горбачевич К. С. </w:t>
      </w:r>
      <w:r w:rsidRPr="00F169CC">
        <w:t>Словарь трудностей современного русского языка. — СПб., 2003.</w:t>
      </w:r>
    </w:p>
    <w:p w:rsidR="00E97E01" w:rsidRPr="00F169CC" w:rsidRDefault="00E97E01" w:rsidP="00E97E01">
      <w:pPr>
        <w:autoSpaceDE w:val="0"/>
        <w:autoSpaceDN w:val="0"/>
        <w:adjustRightInd w:val="0"/>
        <w:jc w:val="both"/>
      </w:pPr>
      <w:r w:rsidRPr="00F169CC">
        <w:rPr>
          <w:i/>
          <w:iCs/>
        </w:rPr>
        <w:t>Граудина Л.К., Ицкович В.А., Катлинская Л.П</w:t>
      </w:r>
      <w:r w:rsidRPr="00F169CC">
        <w:t>. Грамматическая правильность русской речи.</w:t>
      </w:r>
    </w:p>
    <w:p w:rsidR="00E97E01" w:rsidRPr="00F169CC" w:rsidRDefault="00E97E01" w:rsidP="00E97E01">
      <w:pPr>
        <w:autoSpaceDE w:val="0"/>
        <w:autoSpaceDN w:val="0"/>
        <w:adjustRightInd w:val="0"/>
        <w:jc w:val="both"/>
      </w:pPr>
      <w:r w:rsidRPr="00F169CC">
        <w:t>Стилистический словарь вариантов. — 2-е изд., испр. и доп. — М., 2001.</w:t>
      </w:r>
    </w:p>
    <w:p w:rsidR="00E97E01" w:rsidRPr="00F169CC" w:rsidRDefault="00E97E01" w:rsidP="00E97E01">
      <w:pPr>
        <w:autoSpaceDE w:val="0"/>
        <w:autoSpaceDN w:val="0"/>
        <w:adjustRightInd w:val="0"/>
        <w:jc w:val="both"/>
        <w:rPr>
          <w:b/>
          <w:bCs/>
        </w:rPr>
      </w:pPr>
      <w:r w:rsidRPr="00F169CC">
        <w:rPr>
          <w:i/>
          <w:iCs/>
        </w:rPr>
        <w:t xml:space="preserve">Иванова О. Е., Лопатин В. В., Нечаева И. В., Чельцова Л. К. </w:t>
      </w:r>
      <w:r w:rsidRPr="00F169CC">
        <w:rPr>
          <w:b/>
          <w:bCs/>
        </w:rPr>
        <w:t>Русский орфографический</w:t>
      </w:r>
    </w:p>
    <w:p w:rsidR="00E97E01" w:rsidRPr="00F169CC" w:rsidRDefault="00E97E01" w:rsidP="00E97E01">
      <w:pPr>
        <w:autoSpaceDE w:val="0"/>
        <w:autoSpaceDN w:val="0"/>
        <w:adjustRightInd w:val="0"/>
        <w:jc w:val="both"/>
      </w:pPr>
      <w:r w:rsidRPr="00F169CC">
        <w:rPr>
          <w:b/>
          <w:bCs/>
        </w:rPr>
        <w:t xml:space="preserve">словарь: около 180 000 слов </w:t>
      </w:r>
      <w:r w:rsidRPr="00F169CC">
        <w:t>/ Российская академия наук. Институт русского языка им.</w:t>
      </w:r>
    </w:p>
    <w:p w:rsidR="00E97E01" w:rsidRPr="00F169CC" w:rsidRDefault="00E97E01" w:rsidP="00E97E01">
      <w:pPr>
        <w:autoSpaceDE w:val="0"/>
        <w:autoSpaceDN w:val="0"/>
        <w:adjustRightInd w:val="0"/>
        <w:jc w:val="both"/>
      </w:pPr>
      <w:r w:rsidRPr="00F169CC">
        <w:t>В. В. Виноградова / под ред. В. В. Лопатина. — 2-е изд., испр. и доп. — М., 2004.</w:t>
      </w:r>
    </w:p>
    <w:p w:rsidR="00E97E01" w:rsidRPr="00F169CC" w:rsidRDefault="00E97E01" w:rsidP="00E97E01">
      <w:pPr>
        <w:autoSpaceDE w:val="0"/>
        <w:autoSpaceDN w:val="0"/>
        <w:adjustRightInd w:val="0"/>
        <w:jc w:val="both"/>
      </w:pPr>
      <w:r w:rsidRPr="00F169CC">
        <w:rPr>
          <w:i/>
          <w:iCs/>
        </w:rPr>
        <w:t xml:space="preserve">Крысин Л. П. </w:t>
      </w:r>
      <w:r w:rsidRPr="00F169CC">
        <w:rPr>
          <w:b/>
          <w:bCs/>
        </w:rPr>
        <w:t xml:space="preserve">Толковый словарь иноязычных слов. </w:t>
      </w:r>
      <w:r w:rsidRPr="00F169CC">
        <w:t>— М., 2008.</w:t>
      </w:r>
    </w:p>
    <w:p w:rsidR="00E97E01" w:rsidRPr="00F169CC" w:rsidRDefault="00E97E01" w:rsidP="00E97E01">
      <w:pPr>
        <w:autoSpaceDE w:val="0"/>
        <w:autoSpaceDN w:val="0"/>
        <w:adjustRightInd w:val="0"/>
        <w:jc w:val="both"/>
      </w:pPr>
      <w:r w:rsidRPr="00F169CC">
        <w:rPr>
          <w:i/>
          <w:iCs/>
        </w:rPr>
        <w:t xml:space="preserve">Лекант П. А., Леденева В. В. </w:t>
      </w:r>
      <w:r w:rsidRPr="00F169CC">
        <w:t>Школьный орфоэпический словарь русского языка. — М.,</w:t>
      </w:r>
    </w:p>
    <w:p w:rsidR="00E97E01" w:rsidRPr="00F169CC" w:rsidRDefault="00E97E01" w:rsidP="005F0EC4">
      <w:pPr>
        <w:autoSpaceDE w:val="0"/>
        <w:autoSpaceDN w:val="0"/>
        <w:adjustRightInd w:val="0"/>
        <w:jc w:val="both"/>
      </w:pPr>
      <w:r w:rsidRPr="00F169CC">
        <w:t>2005.</w:t>
      </w:r>
    </w:p>
    <w:p w:rsidR="00E97E01" w:rsidRPr="00F169CC" w:rsidRDefault="00E97E01" w:rsidP="005F0EC4">
      <w:pPr>
        <w:autoSpaceDE w:val="0"/>
        <w:autoSpaceDN w:val="0"/>
        <w:adjustRightInd w:val="0"/>
        <w:jc w:val="both"/>
      </w:pPr>
      <w:r w:rsidRPr="00F169CC">
        <w:rPr>
          <w:i/>
          <w:iCs/>
        </w:rPr>
        <w:t xml:space="preserve">Львов В. В. </w:t>
      </w:r>
      <w:r w:rsidRPr="00F169CC">
        <w:t>Школьный орфоэпический словарь русского языка. — М., 2004.</w:t>
      </w:r>
    </w:p>
    <w:p w:rsidR="00E97E01" w:rsidRPr="00F169CC" w:rsidRDefault="00E97E01" w:rsidP="005F0EC4">
      <w:pPr>
        <w:autoSpaceDE w:val="0"/>
        <w:autoSpaceDN w:val="0"/>
        <w:adjustRightInd w:val="0"/>
        <w:jc w:val="both"/>
      </w:pPr>
      <w:r w:rsidRPr="00F169CC">
        <w:rPr>
          <w:i/>
          <w:iCs/>
        </w:rPr>
        <w:t xml:space="preserve">Ожегов С. И. </w:t>
      </w:r>
      <w:r w:rsidRPr="00F169CC">
        <w:t>Словарь русского языка. Около 60 000 слов и фразеологических выражений. —25-е изд., испр. и доп. /под общ. ред. Л. И. Скворцова. — М., 2006.</w:t>
      </w:r>
    </w:p>
    <w:p w:rsidR="00E97E01" w:rsidRPr="00F169CC" w:rsidRDefault="00E97E01" w:rsidP="005F0EC4">
      <w:pPr>
        <w:autoSpaceDE w:val="0"/>
        <w:autoSpaceDN w:val="0"/>
        <w:adjustRightInd w:val="0"/>
        <w:jc w:val="both"/>
      </w:pPr>
      <w:r w:rsidRPr="00F169CC">
        <w:rPr>
          <w:i/>
          <w:iCs/>
        </w:rPr>
        <w:t xml:space="preserve">Розенталь Д. Э., Краснянский В. В. </w:t>
      </w:r>
      <w:r w:rsidRPr="00F169CC">
        <w:t>Фразеологический словарь русского языка. — М.,</w:t>
      </w:r>
    </w:p>
    <w:p w:rsidR="00E97E01" w:rsidRPr="00F169CC" w:rsidRDefault="00E97E01" w:rsidP="005F0EC4">
      <w:pPr>
        <w:autoSpaceDE w:val="0"/>
        <w:autoSpaceDN w:val="0"/>
        <w:adjustRightInd w:val="0"/>
        <w:jc w:val="both"/>
      </w:pPr>
      <w:r w:rsidRPr="00F169CC">
        <w:t>2011.</w:t>
      </w:r>
    </w:p>
    <w:p w:rsidR="00E97E01" w:rsidRPr="00F169CC" w:rsidRDefault="00E97E01" w:rsidP="005F0EC4">
      <w:pPr>
        <w:autoSpaceDE w:val="0"/>
        <w:autoSpaceDN w:val="0"/>
        <w:adjustRightInd w:val="0"/>
        <w:jc w:val="both"/>
      </w:pPr>
      <w:r w:rsidRPr="00F169CC">
        <w:rPr>
          <w:i/>
          <w:iCs/>
        </w:rPr>
        <w:t xml:space="preserve">Скворцов Л. И. </w:t>
      </w:r>
      <w:r w:rsidRPr="00F169CC">
        <w:t>Большой толковый словарь правильной русской речи. — М., 2005.</w:t>
      </w:r>
    </w:p>
    <w:p w:rsidR="00E97E01" w:rsidRPr="00F169CC" w:rsidRDefault="00E97E01" w:rsidP="005F0EC4">
      <w:pPr>
        <w:autoSpaceDE w:val="0"/>
        <w:autoSpaceDN w:val="0"/>
        <w:adjustRightInd w:val="0"/>
        <w:jc w:val="both"/>
      </w:pPr>
      <w:r w:rsidRPr="00F169CC">
        <w:rPr>
          <w:i/>
          <w:iCs/>
        </w:rPr>
        <w:t xml:space="preserve">Ушаков Д. Н., Крючков С. Е. </w:t>
      </w:r>
      <w:r w:rsidRPr="00F169CC">
        <w:t>Орфографический словарь. — М., 2006.</w:t>
      </w:r>
    </w:p>
    <w:p w:rsidR="00E97E01" w:rsidRPr="00F169CC" w:rsidRDefault="00E97E01" w:rsidP="005F0EC4">
      <w:pPr>
        <w:autoSpaceDE w:val="0"/>
        <w:autoSpaceDN w:val="0"/>
        <w:adjustRightInd w:val="0"/>
        <w:jc w:val="both"/>
      </w:pPr>
      <w:r w:rsidRPr="00F169CC">
        <w:t>Через дефис, слитно или раздельно?: словарь-справочник русского языка / сост.</w:t>
      </w:r>
    </w:p>
    <w:p w:rsidR="00E97E01" w:rsidRPr="00F169CC" w:rsidRDefault="00E97E01" w:rsidP="005F0EC4">
      <w:pPr>
        <w:autoSpaceDE w:val="0"/>
        <w:autoSpaceDN w:val="0"/>
        <w:adjustRightInd w:val="0"/>
        <w:jc w:val="both"/>
      </w:pPr>
      <w:r w:rsidRPr="00F169CC">
        <w:t>В. В. Бурцева. — М., 2006.</w:t>
      </w:r>
    </w:p>
    <w:p w:rsidR="00E97E01" w:rsidRPr="00F169CC" w:rsidRDefault="00E97E01" w:rsidP="005F0EC4">
      <w:pPr>
        <w:autoSpaceDE w:val="0"/>
        <w:autoSpaceDN w:val="0"/>
        <w:adjustRightInd w:val="0"/>
        <w:jc w:val="both"/>
        <w:rPr>
          <w:b/>
        </w:rPr>
      </w:pPr>
      <w:r w:rsidRPr="00F169CC">
        <w:rPr>
          <w:b/>
        </w:rPr>
        <w:t>Интернет-ресурсы</w:t>
      </w:r>
    </w:p>
    <w:p w:rsidR="00E97E01" w:rsidRPr="00F169CC" w:rsidRDefault="00E97E01" w:rsidP="005F0EC4">
      <w:pPr>
        <w:autoSpaceDE w:val="0"/>
        <w:autoSpaceDN w:val="0"/>
        <w:adjustRightInd w:val="0"/>
        <w:jc w:val="both"/>
      </w:pPr>
      <w:r w:rsidRPr="00F169CC">
        <w:t>www. eor. it. ru/eor (учебный портал по использованию ЭОР).</w:t>
      </w:r>
    </w:p>
    <w:p w:rsidR="00E97E01" w:rsidRPr="00F169CC" w:rsidRDefault="00E97E01" w:rsidP="005F0EC4">
      <w:pPr>
        <w:autoSpaceDE w:val="0"/>
        <w:autoSpaceDN w:val="0"/>
        <w:adjustRightInd w:val="0"/>
        <w:jc w:val="both"/>
      </w:pPr>
      <w:r w:rsidRPr="00F169CC">
        <w:t>www. ruscorpora. ru (Национальный корпус русского языка — информационно-справочная</w:t>
      </w:r>
    </w:p>
    <w:p w:rsidR="00E97E01" w:rsidRPr="00F169CC" w:rsidRDefault="00E97E01" w:rsidP="00E97E01">
      <w:pPr>
        <w:autoSpaceDE w:val="0"/>
        <w:autoSpaceDN w:val="0"/>
        <w:adjustRightInd w:val="0"/>
        <w:jc w:val="both"/>
      </w:pPr>
      <w:r w:rsidRPr="00F169CC">
        <w:t>система, основанная на собрании русских текстов в электронной форме).</w:t>
      </w:r>
    </w:p>
    <w:p w:rsidR="00E97E01" w:rsidRPr="00F169CC" w:rsidRDefault="00E97E01" w:rsidP="00E97E01">
      <w:pPr>
        <w:autoSpaceDE w:val="0"/>
        <w:autoSpaceDN w:val="0"/>
        <w:adjustRightInd w:val="0"/>
        <w:jc w:val="both"/>
      </w:pPr>
      <w:r w:rsidRPr="00F169CC">
        <w:t>www. russkiyjazik. ru (энциклопедия «Языкознание»).</w:t>
      </w:r>
    </w:p>
    <w:p w:rsidR="00E97E01" w:rsidRPr="00F169CC" w:rsidRDefault="00E97E01" w:rsidP="00E97E01">
      <w:pPr>
        <w:autoSpaceDE w:val="0"/>
        <w:autoSpaceDN w:val="0"/>
        <w:adjustRightInd w:val="0"/>
        <w:jc w:val="both"/>
      </w:pPr>
      <w:r w:rsidRPr="00F169CC">
        <w:t>www. etymolog. ruslang. ru (Этимология и история русского языка).</w:t>
      </w:r>
    </w:p>
    <w:p w:rsidR="00E97E01" w:rsidRPr="00F169CC" w:rsidRDefault="00E97E01" w:rsidP="00E97E01">
      <w:pPr>
        <w:autoSpaceDE w:val="0"/>
        <w:autoSpaceDN w:val="0"/>
        <w:adjustRightInd w:val="0"/>
        <w:jc w:val="both"/>
      </w:pPr>
      <w:r w:rsidRPr="00F169CC">
        <w:t>www. rus.1september. ru (электронная версия газеты «Русский язык»). Сайт для учителей</w:t>
      </w:r>
    </w:p>
    <w:p w:rsidR="00E97E01" w:rsidRPr="00F169CC" w:rsidRDefault="00E97E01" w:rsidP="00E97E01">
      <w:pPr>
        <w:autoSpaceDE w:val="0"/>
        <w:autoSpaceDN w:val="0"/>
        <w:adjustRightInd w:val="0"/>
        <w:jc w:val="both"/>
      </w:pPr>
      <w:r w:rsidRPr="00F169CC">
        <w:t>«Я иду на урок русского языка».</w:t>
      </w:r>
    </w:p>
    <w:p w:rsidR="00E97E01" w:rsidRPr="00F169CC" w:rsidRDefault="00E97E01" w:rsidP="00E97E01">
      <w:pPr>
        <w:autoSpaceDE w:val="0"/>
        <w:autoSpaceDN w:val="0"/>
        <w:adjustRightInd w:val="0"/>
        <w:jc w:val="both"/>
      </w:pPr>
      <w:r w:rsidRPr="00F169CC">
        <w:t>www. uchportal. ru (Учительский портал. Уроки, презентации, контрольные работы, тесты,</w:t>
      </w:r>
    </w:p>
    <w:p w:rsidR="00E97E01" w:rsidRPr="00F169CC" w:rsidRDefault="00E97E01" w:rsidP="00E97E01">
      <w:pPr>
        <w:autoSpaceDE w:val="0"/>
        <w:autoSpaceDN w:val="0"/>
        <w:adjustRightInd w:val="0"/>
        <w:jc w:val="both"/>
      </w:pPr>
      <w:r w:rsidRPr="00F169CC">
        <w:t>компьютерные программы, методические разработки по русскому языку и литературе).</w:t>
      </w:r>
    </w:p>
    <w:p w:rsidR="00E97E01" w:rsidRPr="00F169CC" w:rsidRDefault="00E97E01" w:rsidP="00E97E01">
      <w:pPr>
        <w:autoSpaceDE w:val="0"/>
        <w:autoSpaceDN w:val="0"/>
        <w:adjustRightInd w:val="0"/>
        <w:jc w:val="both"/>
      </w:pPr>
      <w:r w:rsidRPr="00F169CC">
        <w:t>www. Ucheba. com (Образовательный портал «Учеба»: «Уроки» (www. uroki. ru)</w:t>
      </w:r>
    </w:p>
    <w:p w:rsidR="00E97E01" w:rsidRPr="00F169CC" w:rsidRDefault="00E97E01" w:rsidP="00E97E01">
      <w:pPr>
        <w:autoSpaceDE w:val="0"/>
        <w:autoSpaceDN w:val="0"/>
        <w:adjustRightInd w:val="0"/>
        <w:jc w:val="both"/>
      </w:pPr>
      <w:r w:rsidRPr="00F169CC">
        <w:t>www. metodiki. ru (Методики).</w:t>
      </w:r>
    </w:p>
    <w:p w:rsidR="00E97E01" w:rsidRPr="001A5C74" w:rsidRDefault="00E97E01" w:rsidP="00E97E01">
      <w:pPr>
        <w:autoSpaceDE w:val="0"/>
        <w:autoSpaceDN w:val="0"/>
        <w:adjustRightInd w:val="0"/>
        <w:jc w:val="both"/>
        <w:rPr>
          <w:lang w:val="en-US"/>
        </w:rPr>
      </w:pPr>
      <w:r w:rsidRPr="00F169CC">
        <w:rPr>
          <w:lang w:val="en-US"/>
        </w:rPr>
        <w:t>www</w:t>
      </w:r>
      <w:r w:rsidRPr="001A5C74">
        <w:rPr>
          <w:lang w:val="en-US"/>
        </w:rPr>
        <w:t xml:space="preserve">. </w:t>
      </w:r>
      <w:proofErr w:type="spellStart"/>
      <w:r w:rsidRPr="00F169CC">
        <w:rPr>
          <w:lang w:val="en-US"/>
        </w:rPr>
        <w:t>posobie</w:t>
      </w:r>
      <w:proofErr w:type="spellEnd"/>
      <w:r w:rsidRPr="001A5C74">
        <w:rPr>
          <w:lang w:val="en-US"/>
        </w:rPr>
        <w:t xml:space="preserve">. </w:t>
      </w:r>
      <w:proofErr w:type="spellStart"/>
      <w:r w:rsidRPr="00F169CC">
        <w:rPr>
          <w:lang w:val="en-US"/>
        </w:rPr>
        <w:t>ru</w:t>
      </w:r>
      <w:proofErr w:type="spellEnd"/>
      <w:r w:rsidRPr="001A5C74">
        <w:rPr>
          <w:lang w:val="en-US"/>
        </w:rPr>
        <w:t xml:space="preserve"> (</w:t>
      </w:r>
      <w:r w:rsidRPr="00F169CC">
        <w:t>Пособия</w:t>
      </w:r>
      <w:r w:rsidRPr="001A5C74">
        <w:rPr>
          <w:lang w:val="en-US"/>
        </w:rPr>
        <w:t>).</w:t>
      </w:r>
    </w:p>
    <w:p w:rsidR="00E97E01" w:rsidRPr="00F169CC" w:rsidRDefault="00E97E01" w:rsidP="00E97E01">
      <w:pPr>
        <w:autoSpaceDE w:val="0"/>
        <w:autoSpaceDN w:val="0"/>
        <w:adjustRightInd w:val="0"/>
        <w:jc w:val="both"/>
      </w:pPr>
      <w:r w:rsidRPr="00F169CC">
        <w:rPr>
          <w:lang w:val="en-US"/>
        </w:rPr>
        <w:t xml:space="preserve">www. it-n. </w:t>
      </w:r>
      <w:proofErr w:type="spellStart"/>
      <w:r w:rsidRPr="00F169CC">
        <w:rPr>
          <w:lang w:val="en-US"/>
        </w:rPr>
        <w:t>ru</w:t>
      </w:r>
      <w:proofErr w:type="spellEnd"/>
      <w:r w:rsidRPr="00F169CC">
        <w:rPr>
          <w:lang w:val="en-US"/>
        </w:rPr>
        <w:t xml:space="preserve">/communities. </w:t>
      </w:r>
      <w:proofErr w:type="spellStart"/>
      <w:r w:rsidRPr="00F169CC">
        <w:rPr>
          <w:lang w:val="en-US"/>
        </w:rPr>
        <w:t>aspx?cat_no</w:t>
      </w:r>
      <w:proofErr w:type="spellEnd"/>
      <w:r w:rsidRPr="00F169CC">
        <w:rPr>
          <w:lang w:val="en-US"/>
        </w:rPr>
        <w:t>=2168&amp;tmpl=com (</w:t>
      </w:r>
      <w:r w:rsidRPr="00F169CC">
        <w:t>Сеть</w:t>
      </w:r>
      <w:r w:rsidRPr="00F169CC">
        <w:rPr>
          <w:lang w:val="en-US"/>
        </w:rPr>
        <w:t xml:space="preserve"> </w:t>
      </w:r>
      <w:r w:rsidRPr="00F169CC">
        <w:t>творческих</w:t>
      </w:r>
      <w:r w:rsidRPr="00F169CC">
        <w:rPr>
          <w:lang w:val="en-US"/>
        </w:rPr>
        <w:t xml:space="preserve"> </w:t>
      </w:r>
      <w:r w:rsidRPr="00F169CC">
        <w:t>учителей</w:t>
      </w:r>
      <w:r w:rsidRPr="00F169CC">
        <w:rPr>
          <w:lang w:val="en-US"/>
        </w:rPr>
        <w:t xml:space="preserve">. </w:t>
      </w:r>
      <w:r w:rsidRPr="00F169CC">
        <w:t>Ин-</w:t>
      </w:r>
    </w:p>
    <w:p w:rsidR="00E97E01" w:rsidRPr="00F169CC" w:rsidRDefault="00E97E01" w:rsidP="00E97E01">
      <w:pPr>
        <w:autoSpaceDE w:val="0"/>
        <w:autoSpaceDN w:val="0"/>
        <w:adjustRightInd w:val="0"/>
        <w:jc w:val="both"/>
      </w:pPr>
      <w:r w:rsidRPr="00F169CC">
        <w:t>формационные технологии на уроках русского языка и литературы).</w:t>
      </w:r>
    </w:p>
    <w:p w:rsidR="00E97E01" w:rsidRPr="00F169CC" w:rsidRDefault="00E97E01" w:rsidP="00E97E01">
      <w:pPr>
        <w:autoSpaceDE w:val="0"/>
        <w:autoSpaceDN w:val="0"/>
        <w:adjustRightInd w:val="0"/>
        <w:jc w:val="both"/>
      </w:pPr>
      <w:r w:rsidRPr="00F169CC">
        <w:t>www. prosv. ru/umk/konkurs/info. aspx?ob_no=12267 (Работы победителей конкурса «Учитель — учителю» издательства «Просвещение»).</w:t>
      </w:r>
    </w:p>
    <w:p w:rsidR="00E97E01" w:rsidRPr="00F169CC" w:rsidRDefault="00E97E01" w:rsidP="00E97E01">
      <w:pPr>
        <w:autoSpaceDE w:val="0"/>
        <w:autoSpaceDN w:val="0"/>
        <w:adjustRightInd w:val="0"/>
        <w:jc w:val="both"/>
      </w:pPr>
      <w:r w:rsidRPr="00F169CC">
        <w:t>www. spravka. gramota. ru (Справочная служба русского языка).</w:t>
      </w:r>
    </w:p>
    <w:p w:rsidR="00E97E01" w:rsidRPr="00F169CC" w:rsidRDefault="00E97E01" w:rsidP="00E97E01">
      <w:pPr>
        <w:autoSpaceDE w:val="0"/>
        <w:autoSpaceDN w:val="0"/>
        <w:adjustRightInd w:val="0"/>
        <w:jc w:val="both"/>
        <w:rPr>
          <w:lang w:val="en-US"/>
        </w:rPr>
      </w:pPr>
      <w:r w:rsidRPr="00F169CC">
        <w:rPr>
          <w:lang w:val="en-US"/>
        </w:rPr>
        <w:t xml:space="preserve">www. </w:t>
      </w:r>
      <w:proofErr w:type="spellStart"/>
      <w:r w:rsidRPr="00F169CC">
        <w:rPr>
          <w:lang w:val="en-US"/>
        </w:rPr>
        <w:t>slovari</w:t>
      </w:r>
      <w:proofErr w:type="spellEnd"/>
      <w:r w:rsidRPr="00F169CC">
        <w:rPr>
          <w:lang w:val="en-US"/>
        </w:rPr>
        <w:t xml:space="preserve">. </w:t>
      </w:r>
      <w:proofErr w:type="spellStart"/>
      <w:r w:rsidRPr="00F169CC">
        <w:rPr>
          <w:lang w:val="en-US"/>
        </w:rPr>
        <w:t>ru</w:t>
      </w:r>
      <w:proofErr w:type="spellEnd"/>
      <w:r w:rsidRPr="00F169CC">
        <w:rPr>
          <w:lang w:val="en-US"/>
        </w:rPr>
        <w:t>/</w:t>
      </w:r>
      <w:proofErr w:type="spellStart"/>
      <w:r w:rsidRPr="00F169CC">
        <w:rPr>
          <w:lang w:val="en-US"/>
        </w:rPr>
        <w:t>dictsearch</w:t>
      </w:r>
      <w:proofErr w:type="spellEnd"/>
      <w:r w:rsidRPr="00F169CC">
        <w:rPr>
          <w:lang w:val="en-US"/>
        </w:rPr>
        <w:t xml:space="preserve"> (</w:t>
      </w:r>
      <w:r w:rsidRPr="00F169CC">
        <w:t>Словари</w:t>
      </w:r>
      <w:r w:rsidRPr="00F169CC">
        <w:rPr>
          <w:lang w:val="en-US"/>
        </w:rPr>
        <w:t xml:space="preserve">. </w:t>
      </w:r>
      <w:r w:rsidRPr="00F169CC">
        <w:t>ру</w:t>
      </w:r>
      <w:r w:rsidRPr="00F169CC">
        <w:rPr>
          <w:lang w:val="en-US"/>
        </w:rPr>
        <w:t>).</w:t>
      </w:r>
    </w:p>
    <w:p w:rsidR="00E97E01" w:rsidRPr="00F169CC" w:rsidRDefault="00E97E01" w:rsidP="00E97E01">
      <w:pPr>
        <w:autoSpaceDE w:val="0"/>
        <w:autoSpaceDN w:val="0"/>
        <w:adjustRightInd w:val="0"/>
        <w:jc w:val="both"/>
        <w:rPr>
          <w:lang w:val="en-US"/>
        </w:rPr>
      </w:pPr>
      <w:r w:rsidRPr="00F169CC">
        <w:rPr>
          <w:lang w:val="en-US"/>
        </w:rPr>
        <w:t xml:space="preserve">www. </w:t>
      </w:r>
      <w:proofErr w:type="spellStart"/>
      <w:r w:rsidRPr="00F169CC">
        <w:rPr>
          <w:lang w:val="en-US"/>
        </w:rPr>
        <w:t>gramota</w:t>
      </w:r>
      <w:proofErr w:type="spellEnd"/>
      <w:r w:rsidRPr="00F169CC">
        <w:rPr>
          <w:lang w:val="en-US"/>
        </w:rPr>
        <w:t xml:space="preserve">. </w:t>
      </w:r>
      <w:proofErr w:type="spellStart"/>
      <w:r w:rsidRPr="00F169CC">
        <w:rPr>
          <w:lang w:val="en-US"/>
        </w:rPr>
        <w:t>ru</w:t>
      </w:r>
      <w:proofErr w:type="spellEnd"/>
      <w:r w:rsidRPr="00F169CC">
        <w:rPr>
          <w:lang w:val="en-US"/>
        </w:rPr>
        <w:t>/class/coach/</w:t>
      </w:r>
      <w:proofErr w:type="spellStart"/>
      <w:r w:rsidRPr="00F169CC">
        <w:rPr>
          <w:lang w:val="en-US"/>
        </w:rPr>
        <w:t>tbgramota</w:t>
      </w:r>
      <w:proofErr w:type="spellEnd"/>
      <w:r w:rsidRPr="00F169CC">
        <w:rPr>
          <w:lang w:val="en-US"/>
        </w:rPr>
        <w:t xml:space="preserve"> (</w:t>
      </w:r>
      <w:r w:rsidRPr="00F169CC">
        <w:t>Учебник</w:t>
      </w:r>
      <w:r w:rsidRPr="00F169CC">
        <w:rPr>
          <w:lang w:val="en-US"/>
        </w:rPr>
        <w:t xml:space="preserve"> </w:t>
      </w:r>
      <w:r w:rsidRPr="00F169CC">
        <w:t>грамоты</w:t>
      </w:r>
      <w:r w:rsidRPr="00F169CC">
        <w:rPr>
          <w:lang w:val="en-US"/>
        </w:rPr>
        <w:t>).</w:t>
      </w:r>
    </w:p>
    <w:p w:rsidR="00E97E01" w:rsidRPr="00F169CC" w:rsidRDefault="00E97E01" w:rsidP="00E97E01">
      <w:pPr>
        <w:autoSpaceDE w:val="0"/>
        <w:autoSpaceDN w:val="0"/>
        <w:adjustRightInd w:val="0"/>
        <w:jc w:val="both"/>
      </w:pPr>
      <w:r w:rsidRPr="00F169CC">
        <w:t>www. gramota. ru (Справочная служба).</w:t>
      </w:r>
    </w:p>
    <w:p w:rsidR="00E97E01" w:rsidRPr="00F169CC" w:rsidRDefault="00E97E01" w:rsidP="00E97E01">
      <w:pPr>
        <w:autoSpaceDE w:val="0"/>
        <w:autoSpaceDN w:val="0"/>
        <w:adjustRightInd w:val="0"/>
        <w:jc w:val="both"/>
        <w:rPr>
          <w:b/>
          <w:bCs/>
          <w:i/>
          <w:iCs/>
        </w:rPr>
      </w:pPr>
      <w:r w:rsidRPr="00F169CC">
        <w:rPr>
          <w:lang w:val="en-US"/>
        </w:rPr>
        <w:t xml:space="preserve">www. </w:t>
      </w:r>
      <w:proofErr w:type="spellStart"/>
      <w:r w:rsidRPr="00F169CC">
        <w:rPr>
          <w:lang w:val="en-US"/>
        </w:rPr>
        <w:t>gramma</w:t>
      </w:r>
      <w:proofErr w:type="spellEnd"/>
      <w:r w:rsidRPr="00F169CC">
        <w:rPr>
          <w:lang w:val="en-US"/>
        </w:rPr>
        <w:t xml:space="preserve">. </w:t>
      </w:r>
      <w:proofErr w:type="spellStart"/>
      <w:r w:rsidRPr="00F169CC">
        <w:rPr>
          <w:lang w:val="en-US"/>
        </w:rPr>
        <w:t>ru</w:t>
      </w:r>
      <w:proofErr w:type="spellEnd"/>
      <w:r w:rsidRPr="00F169CC">
        <w:rPr>
          <w:lang w:val="en-US"/>
        </w:rPr>
        <w:t>/EXM (</w:t>
      </w:r>
      <w:r w:rsidRPr="00F169CC">
        <w:t>Экзамены</w:t>
      </w:r>
      <w:r w:rsidRPr="00F169CC">
        <w:rPr>
          <w:lang w:val="en-US"/>
        </w:rPr>
        <w:t xml:space="preserve">. </w:t>
      </w:r>
      <w:r w:rsidRPr="00F169CC">
        <w:t>Нормативные документы)._</w:t>
      </w:r>
    </w:p>
    <w:p w:rsidR="00E97E01" w:rsidRPr="00F169CC" w:rsidRDefault="00E97E01" w:rsidP="00E97E01">
      <w:pPr>
        <w:autoSpaceDE w:val="0"/>
        <w:autoSpaceDN w:val="0"/>
        <w:adjustRightInd w:val="0"/>
        <w:jc w:val="both"/>
      </w:pPr>
    </w:p>
    <w:p w:rsidR="00E97E01" w:rsidRPr="00F169CC" w:rsidRDefault="00E97E01" w:rsidP="00E97E01">
      <w:pPr>
        <w:autoSpaceDE w:val="0"/>
        <w:autoSpaceDN w:val="0"/>
        <w:adjustRightInd w:val="0"/>
        <w:jc w:val="both"/>
      </w:pPr>
    </w:p>
    <w:p w:rsidR="00E97E01" w:rsidRPr="00F169CC" w:rsidRDefault="00E97E01" w:rsidP="00E97E01">
      <w:pPr>
        <w:autoSpaceDE w:val="0"/>
        <w:autoSpaceDN w:val="0"/>
        <w:adjustRightInd w:val="0"/>
        <w:jc w:val="both"/>
      </w:pPr>
    </w:p>
    <w:p w:rsidR="00E97E01" w:rsidRPr="00F169CC" w:rsidRDefault="00E97E01" w:rsidP="00E97E01">
      <w:pPr>
        <w:autoSpaceDE w:val="0"/>
        <w:autoSpaceDN w:val="0"/>
        <w:adjustRightInd w:val="0"/>
        <w:jc w:val="both"/>
      </w:pPr>
    </w:p>
    <w:p w:rsidR="00E97E01" w:rsidRPr="00F169CC" w:rsidRDefault="00E97E01" w:rsidP="00E97E01">
      <w:pPr>
        <w:autoSpaceDE w:val="0"/>
        <w:autoSpaceDN w:val="0"/>
        <w:adjustRightInd w:val="0"/>
        <w:jc w:val="both"/>
      </w:pPr>
    </w:p>
    <w:p w:rsidR="00E97E01" w:rsidRPr="00F169CC" w:rsidRDefault="00E97E01" w:rsidP="00E97E01">
      <w:pPr>
        <w:autoSpaceDE w:val="0"/>
        <w:autoSpaceDN w:val="0"/>
        <w:adjustRightInd w:val="0"/>
        <w:jc w:val="both"/>
      </w:pPr>
    </w:p>
    <w:p w:rsidR="000800B4" w:rsidRPr="00F169CC" w:rsidRDefault="000800B4" w:rsidP="00E97E01">
      <w:pPr>
        <w:autoSpaceDE w:val="0"/>
        <w:autoSpaceDN w:val="0"/>
        <w:adjustRightInd w:val="0"/>
        <w:jc w:val="both"/>
      </w:pPr>
    </w:p>
    <w:p w:rsidR="000800B4" w:rsidRPr="00F169CC" w:rsidRDefault="000800B4" w:rsidP="00E97E01">
      <w:pPr>
        <w:autoSpaceDE w:val="0"/>
        <w:autoSpaceDN w:val="0"/>
        <w:adjustRightInd w:val="0"/>
        <w:jc w:val="both"/>
      </w:pPr>
    </w:p>
    <w:p w:rsidR="000800B4" w:rsidRPr="00F169CC" w:rsidRDefault="000800B4" w:rsidP="00E97E01">
      <w:pPr>
        <w:autoSpaceDE w:val="0"/>
        <w:autoSpaceDN w:val="0"/>
        <w:adjustRightInd w:val="0"/>
        <w:jc w:val="both"/>
      </w:pPr>
    </w:p>
    <w:p w:rsidR="000800B4" w:rsidRPr="00F169CC" w:rsidRDefault="000800B4" w:rsidP="00E97E01">
      <w:pPr>
        <w:autoSpaceDE w:val="0"/>
        <w:autoSpaceDN w:val="0"/>
        <w:adjustRightInd w:val="0"/>
        <w:jc w:val="both"/>
      </w:pPr>
    </w:p>
    <w:p w:rsidR="000800B4" w:rsidRPr="00F169CC" w:rsidRDefault="000800B4" w:rsidP="00E97E01">
      <w:pPr>
        <w:autoSpaceDE w:val="0"/>
        <w:autoSpaceDN w:val="0"/>
        <w:adjustRightInd w:val="0"/>
        <w:jc w:val="both"/>
      </w:pPr>
    </w:p>
    <w:p w:rsidR="000800B4" w:rsidRPr="00F169CC" w:rsidRDefault="000800B4" w:rsidP="00E97E01">
      <w:pPr>
        <w:autoSpaceDE w:val="0"/>
        <w:autoSpaceDN w:val="0"/>
        <w:adjustRightInd w:val="0"/>
        <w:jc w:val="both"/>
      </w:pPr>
    </w:p>
    <w:p w:rsidR="000800B4" w:rsidRPr="00F169CC" w:rsidRDefault="000800B4" w:rsidP="00E97E01">
      <w:pPr>
        <w:autoSpaceDE w:val="0"/>
        <w:autoSpaceDN w:val="0"/>
        <w:adjustRightInd w:val="0"/>
        <w:jc w:val="both"/>
      </w:pPr>
    </w:p>
    <w:p w:rsidR="000800B4" w:rsidRPr="00F169CC" w:rsidRDefault="000800B4" w:rsidP="00E97E01">
      <w:pPr>
        <w:autoSpaceDE w:val="0"/>
        <w:autoSpaceDN w:val="0"/>
        <w:adjustRightInd w:val="0"/>
        <w:jc w:val="both"/>
      </w:pPr>
    </w:p>
    <w:p w:rsidR="000800B4" w:rsidRPr="00F169CC" w:rsidRDefault="000800B4" w:rsidP="00E97E01">
      <w:pPr>
        <w:autoSpaceDE w:val="0"/>
        <w:autoSpaceDN w:val="0"/>
        <w:adjustRightInd w:val="0"/>
        <w:jc w:val="both"/>
      </w:pPr>
    </w:p>
    <w:p w:rsidR="000800B4" w:rsidRPr="00F169CC" w:rsidRDefault="000800B4" w:rsidP="00E97E01">
      <w:pPr>
        <w:autoSpaceDE w:val="0"/>
        <w:autoSpaceDN w:val="0"/>
        <w:adjustRightInd w:val="0"/>
        <w:jc w:val="both"/>
      </w:pPr>
    </w:p>
    <w:p w:rsidR="000800B4" w:rsidRPr="00F169CC" w:rsidRDefault="000800B4" w:rsidP="00E97E01">
      <w:pPr>
        <w:autoSpaceDE w:val="0"/>
        <w:autoSpaceDN w:val="0"/>
        <w:adjustRightInd w:val="0"/>
        <w:jc w:val="both"/>
      </w:pPr>
    </w:p>
    <w:p w:rsidR="000800B4" w:rsidRPr="00F169CC" w:rsidRDefault="000800B4" w:rsidP="00E97E01">
      <w:pPr>
        <w:autoSpaceDE w:val="0"/>
        <w:autoSpaceDN w:val="0"/>
        <w:adjustRightInd w:val="0"/>
        <w:jc w:val="both"/>
      </w:pPr>
    </w:p>
    <w:p w:rsidR="000800B4" w:rsidRPr="00F169CC" w:rsidRDefault="000800B4" w:rsidP="00E97E01">
      <w:pPr>
        <w:autoSpaceDE w:val="0"/>
        <w:autoSpaceDN w:val="0"/>
        <w:adjustRightInd w:val="0"/>
        <w:jc w:val="both"/>
      </w:pPr>
    </w:p>
    <w:p w:rsidR="000800B4" w:rsidRPr="00F169CC" w:rsidRDefault="000800B4" w:rsidP="00E97E01">
      <w:pPr>
        <w:autoSpaceDE w:val="0"/>
        <w:autoSpaceDN w:val="0"/>
        <w:adjustRightInd w:val="0"/>
        <w:jc w:val="both"/>
      </w:pPr>
    </w:p>
    <w:p w:rsidR="000800B4" w:rsidRPr="00F169CC" w:rsidRDefault="000800B4" w:rsidP="00E97E01">
      <w:pPr>
        <w:autoSpaceDE w:val="0"/>
        <w:autoSpaceDN w:val="0"/>
        <w:adjustRightInd w:val="0"/>
        <w:jc w:val="both"/>
      </w:pPr>
    </w:p>
    <w:p w:rsidR="000800B4" w:rsidRPr="00F169CC" w:rsidRDefault="000800B4" w:rsidP="00E97E01">
      <w:pPr>
        <w:autoSpaceDE w:val="0"/>
        <w:autoSpaceDN w:val="0"/>
        <w:adjustRightInd w:val="0"/>
        <w:jc w:val="both"/>
      </w:pPr>
    </w:p>
    <w:p w:rsidR="000800B4" w:rsidRPr="00F169CC" w:rsidRDefault="000800B4" w:rsidP="00E97E01">
      <w:pPr>
        <w:autoSpaceDE w:val="0"/>
        <w:autoSpaceDN w:val="0"/>
        <w:adjustRightInd w:val="0"/>
        <w:jc w:val="both"/>
      </w:pPr>
    </w:p>
    <w:p w:rsidR="000800B4" w:rsidRPr="00F169CC" w:rsidRDefault="000800B4" w:rsidP="00E97E01">
      <w:pPr>
        <w:autoSpaceDE w:val="0"/>
        <w:autoSpaceDN w:val="0"/>
        <w:adjustRightInd w:val="0"/>
        <w:jc w:val="both"/>
      </w:pPr>
    </w:p>
    <w:p w:rsidR="000800B4" w:rsidRPr="00F169CC" w:rsidRDefault="000800B4" w:rsidP="00E97E01">
      <w:pPr>
        <w:autoSpaceDE w:val="0"/>
        <w:autoSpaceDN w:val="0"/>
        <w:adjustRightInd w:val="0"/>
        <w:jc w:val="both"/>
      </w:pPr>
    </w:p>
    <w:p w:rsidR="000800B4" w:rsidRPr="00F169CC" w:rsidRDefault="000800B4" w:rsidP="00E97E01">
      <w:pPr>
        <w:autoSpaceDE w:val="0"/>
        <w:autoSpaceDN w:val="0"/>
        <w:adjustRightInd w:val="0"/>
        <w:jc w:val="both"/>
      </w:pPr>
    </w:p>
    <w:p w:rsidR="000800B4" w:rsidRPr="00F169CC" w:rsidRDefault="000800B4" w:rsidP="00E97E01">
      <w:pPr>
        <w:autoSpaceDE w:val="0"/>
        <w:autoSpaceDN w:val="0"/>
        <w:adjustRightInd w:val="0"/>
        <w:jc w:val="both"/>
      </w:pPr>
    </w:p>
    <w:p w:rsidR="000800B4" w:rsidRPr="00F169CC" w:rsidRDefault="000800B4" w:rsidP="00E97E01">
      <w:pPr>
        <w:autoSpaceDE w:val="0"/>
        <w:autoSpaceDN w:val="0"/>
        <w:adjustRightInd w:val="0"/>
        <w:jc w:val="both"/>
      </w:pPr>
    </w:p>
    <w:p w:rsidR="000800B4" w:rsidRPr="00F169CC" w:rsidRDefault="000800B4" w:rsidP="00E97E01">
      <w:pPr>
        <w:autoSpaceDE w:val="0"/>
        <w:autoSpaceDN w:val="0"/>
        <w:adjustRightInd w:val="0"/>
        <w:jc w:val="both"/>
      </w:pPr>
    </w:p>
    <w:p w:rsidR="000800B4" w:rsidRPr="00F169CC" w:rsidRDefault="000800B4" w:rsidP="00E97E01">
      <w:pPr>
        <w:autoSpaceDE w:val="0"/>
        <w:autoSpaceDN w:val="0"/>
        <w:adjustRightInd w:val="0"/>
        <w:jc w:val="both"/>
      </w:pPr>
    </w:p>
    <w:p w:rsidR="000800B4" w:rsidRPr="00F169CC" w:rsidRDefault="000800B4" w:rsidP="00E97E01">
      <w:pPr>
        <w:autoSpaceDE w:val="0"/>
        <w:autoSpaceDN w:val="0"/>
        <w:adjustRightInd w:val="0"/>
        <w:jc w:val="both"/>
      </w:pPr>
    </w:p>
    <w:p w:rsidR="000800B4" w:rsidRPr="00F169CC" w:rsidRDefault="000800B4" w:rsidP="00E97E01">
      <w:pPr>
        <w:autoSpaceDE w:val="0"/>
        <w:autoSpaceDN w:val="0"/>
        <w:adjustRightInd w:val="0"/>
        <w:jc w:val="both"/>
      </w:pPr>
    </w:p>
    <w:p w:rsidR="000800B4" w:rsidRPr="00F169CC" w:rsidRDefault="000800B4" w:rsidP="00E97E01">
      <w:pPr>
        <w:autoSpaceDE w:val="0"/>
        <w:autoSpaceDN w:val="0"/>
        <w:adjustRightInd w:val="0"/>
        <w:jc w:val="both"/>
      </w:pPr>
    </w:p>
    <w:p w:rsidR="000800B4" w:rsidRPr="00F169CC" w:rsidRDefault="000800B4" w:rsidP="00E97E01">
      <w:pPr>
        <w:autoSpaceDE w:val="0"/>
        <w:autoSpaceDN w:val="0"/>
        <w:adjustRightInd w:val="0"/>
        <w:jc w:val="both"/>
      </w:pPr>
    </w:p>
    <w:p w:rsidR="000800B4" w:rsidRPr="00F169CC" w:rsidRDefault="000800B4" w:rsidP="00E97E01">
      <w:pPr>
        <w:autoSpaceDE w:val="0"/>
        <w:autoSpaceDN w:val="0"/>
        <w:adjustRightInd w:val="0"/>
        <w:jc w:val="both"/>
      </w:pPr>
    </w:p>
    <w:p w:rsidR="000800B4" w:rsidRPr="00F169CC" w:rsidRDefault="000800B4" w:rsidP="00E97E01">
      <w:pPr>
        <w:autoSpaceDE w:val="0"/>
        <w:autoSpaceDN w:val="0"/>
        <w:adjustRightInd w:val="0"/>
        <w:jc w:val="both"/>
      </w:pPr>
    </w:p>
    <w:p w:rsidR="000800B4" w:rsidRPr="00F169CC" w:rsidRDefault="000800B4" w:rsidP="00E97E01">
      <w:pPr>
        <w:autoSpaceDE w:val="0"/>
        <w:autoSpaceDN w:val="0"/>
        <w:adjustRightInd w:val="0"/>
        <w:jc w:val="both"/>
      </w:pPr>
    </w:p>
    <w:p w:rsidR="000800B4" w:rsidRPr="00F169CC" w:rsidRDefault="000800B4" w:rsidP="00E97E01">
      <w:pPr>
        <w:autoSpaceDE w:val="0"/>
        <w:autoSpaceDN w:val="0"/>
        <w:adjustRightInd w:val="0"/>
        <w:jc w:val="both"/>
      </w:pPr>
    </w:p>
    <w:p w:rsidR="000800B4" w:rsidRPr="00F169CC" w:rsidRDefault="000800B4" w:rsidP="00E97E01">
      <w:pPr>
        <w:autoSpaceDE w:val="0"/>
        <w:autoSpaceDN w:val="0"/>
        <w:adjustRightInd w:val="0"/>
        <w:jc w:val="both"/>
      </w:pPr>
    </w:p>
    <w:p w:rsidR="000800B4" w:rsidRPr="00F169CC" w:rsidRDefault="000800B4" w:rsidP="00E97E01">
      <w:pPr>
        <w:autoSpaceDE w:val="0"/>
        <w:autoSpaceDN w:val="0"/>
        <w:adjustRightInd w:val="0"/>
        <w:jc w:val="both"/>
      </w:pPr>
    </w:p>
    <w:p w:rsidR="000800B4" w:rsidRPr="00F169CC" w:rsidRDefault="000800B4" w:rsidP="00E97E01">
      <w:pPr>
        <w:autoSpaceDE w:val="0"/>
        <w:autoSpaceDN w:val="0"/>
        <w:adjustRightInd w:val="0"/>
        <w:jc w:val="both"/>
      </w:pPr>
    </w:p>
    <w:p w:rsidR="000800B4" w:rsidRPr="00F169CC" w:rsidRDefault="000800B4" w:rsidP="00E97E01">
      <w:pPr>
        <w:autoSpaceDE w:val="0"/>
        <w:autoSpaceDN w:val="0"/>
        <w:adjustRightInd w:val="0"/>
        <w:jc w:val="both"/>
      </w:pPr>
    </w:p>
    <w:p w:rsidR="000800B4" w:rsidRPr="00F169CC" w:rsidRDefault="000800B4" w:rsidP="00E97E01">
      <w:pPr>
        <w:autoSpaceDE w:val="0"/>
        <w:autoSpaceDN w:val="0"/>
        <w:adjustRightInd w:val="0"/>
        <w:jc w:val="both"/>
      </w:pPr>
    </w:p>
    <w:p w:rsidR="000800B4" w:rsidRPr="00F169CC" w:rsidRDefault="000800B4" w:rsidP="00E97E01">
      <w:pPr>
        <w:autoSpaceDE w:val="0"/>
        <w:autoSpaceDN w:val="0"/>
        <w:adjustRightInd w:val="0"/>
        <w:jc w:val="both"/>
      </w:pPr>
    </w:p>
    <w:p w:rsidR="000800B4" w:rsidRPr="00F169CC" w:rsidRDefault="000800B4" w:rsidP="00E97E01">
      <w:pPr>
        <w:autoSpaceDE w:val="0"/>
        <w:autoSpaceDN w:val="0"/>
        <w:adjustRightInd w:val="0"/>
        <w:jc w:val="both"/>
      </w:pPr>
    </w:p>
    <w:p w:rsidR="000800B4" w:rsidRPr="00F169CC" w:rsidRDefault="000800B4" w:rsidP="00E97E01">
      <w:pPr>
        <w:autoSpaceDE w:val="0"/>
        <w:autoSpaceDN w:val="0"/>
        <w:adjustRightInd w:val="0"/>
        <w:jc w:val="both"/>
      </w:pPr>
    </w:p>
    <w:p w:rsidR="000800B4" w:rsidRPr="00F169CC" w:rsidRDefault="000800B4" w:rsidP="00E97E01">
      <w:pPr>
        <w:autoSpaceDE w:val="0"/>
        <w:autoSpaceDN w:val="0"/>
        <w:adjustRightInd w:val="0"/>
        <w:jc w:val="both"/>
      </w:pPr>
    </w:p>
    <w:p w:rsidR="00E97E01" w:rsidRPr="00F169CC" w:rsidRDefault="00E97E01" w:rsidP="00E97E01">
      <w:pPr>
        <w:autoSpaceDE w:val="0"/>
        <w:autoSpaceDN w:val="0"/>
        <w:adjustRightInd w:val="0"/>
        <w:jc w:val="both"/>
      </w:pPr>
    </w:p>
    <w:p w:rsidR="00E97E01" w:rsidRPr="00F169CC" w:rsidRDefault="00E97E01" w:rsidP="00E97E01">
      <w:pPr>
        <w:pStyle w:val="1"/>
        <w:tabs>
          <w:tab w:val="num" w:pos="0"/>
        </w:tabs>
        <w:jc w:val="center"/>
        <w:rPr>
          <w:b/>
          <w:bCs/>
          <w:caps/>
        </w:rPr>
      </w:pPr>
      <w:r w:rsidRPr="00F169CC">
        <w:rPr>
          <w:b/>
          <w:bCs/>
          <w:caps/>
        </w:rPr>
        <w:t>5. Контроль и оценка результатов освоения Дисциплины</w:t>
      </w:r>
    </w:p>
    <w:p w:rsidR="00E97E01" w:rsidRPr="00F169CC" w:rsidRDefault="00E97E01" w:rsidP="00E97E01">
      <w:pPr>
        <w:jc w:val="center"/>
      </w:pPr>
    </w:p>
    <w:tbl>
      <w:tblPr>
        <w:tblW w:w="9900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039"/>
        <w:gridCol w:w="3588"/>
        <w:gridCol w:w="425"/>
        <w:gridCol w:w="2848"/>
      </w:tblGrid>
      <w:tr w:rsidR="00E97E01" w:rsidRPr="00F169CC" w:rsidTr="00A85108">
        <w:tc>
          <w:tcPr>
            <w:tcW w:w="3039" w:type="dxa"/>
          </w:tcPr>
          <w:p w:rsidR="00E97E01" w:rsidRPr="00F169CC" w:rsidRDefault="00E97E01" w:rsidP="00A85108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</w:rPr>
            </w:pPr>
            <w:r w:rsidRPr="00F169CC">
              <w:rPr>
                <w:b/>
                <w:bCs/>
              </w:rPr>
              <w:t>Контролируемый результат (предметные, метапредметные результаты)</w:t>
            </w:r>
          </w:p>
        </w:tc>
        <w:tc>
          <w:tcPr>
            <w:tcW w:w="4013" w:type="dxa"/>
            <w:gridSpan w:val="2"/>
          </w:tcPr>
          <w:p w:rsidR="00E97E01" w:rsidRPr="00F169CC" w:rsidRDefault="00E97E01" w:rsidP="00A85108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</w:rPr>
            </w:pPr>
            <w:r w:rsidRPr="00F169CC">
              <w:rPr>
                <w:b/>
                <w:bCs/>
              </w:rPr>
              <w:t>Показатели оценки (поведенческие индикаторы)</w:t>
            </w:r>
          </w:p>
        </w:tc>
        <w:tc>
          <w:tcPr>
            <w:tcW w:w="2848" w:type="dxa"/>
          </w:tcPr>
          <w:p w:rsidR="00E97E01" w:rsidRPr="00F169CC" w:rsidRDefault="00E97E01" w:rsidP="00A85108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</w:rPr>
            </w:pPr>
            <w:r w:rsidRPr="00F169CC">
              <w:rPr>
                <w:b/>
                <w:bCs/>
              </w:rPr>
              <w:t>Методы и формы контроля</w:t>
            </w:r>
          </w:p>
        </w:tc>
      </w:tr>
      <w:tr w:rsidR="00E97E01" w:rsidRPr="00F169CC" w:rsidTr="00A85108">
        <w:tc>
          <w:tcPr>
            <w:tcW w:w="9900" w:type="dxa"/>
            <w:gridSpan w:val="4"/>
          </w:tcPr>
          <w:p w:rsidR="00E97E01" w:rsidRPr="00F169CC" w:rsidRDefault="00E97E01" w:rsidP="00A85108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</w:rPr>
            </w:pPr>
            <w:r w:rsidRPr="00F169CC">
              <w:rPr>
                <w:b/>
                <w:bCs/>
                <w:i/>
                <w:iCs/>
              </w:rPr>
              <w:t>Предметные результаты</w:t>
            </w:r>
          </w:p>
        </w:tc>
      </w:tr>
      <w:tr w:rsidR="00E97E01" w:rsidRPr="00F169CC" w:rsidTr="00B23304">
        <w:tc>
          <w:tcPr>
            <w:tcW w:w="3039" w:type="dxa"/>
          </w:tcPr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F169CC">
              <w:t>Сформированность понятий о нормах русского литературного языка и применение знаний о них в речевой практике;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</w:p>
        </w:tc>
        <w:tc>
          <w:tcPr>
            <w:tcW w:w="4013" w:type="dxa"/>
            <w:gridSpan w:val="2"/>
          </w:tcPr>
          <w:p w:rsidR="00E97E01" w:rsidRPr="00F169CC" w:rsidRDefault="00E97E01" w:rsidP="00A85108">
            <w:pPr>
              <w:widowControl w:val="0"/>
              <w:spacing w:line="223" w:lineRule="auto"/>
              <w:jc w:val="both"/>
            </w:pPr>
            <w:r w:rsidRPr="00F169CC">
              <w:rPr>
                <w:u w:val="single"/>
              </w:rPr>
              <w:t>Объясняет</w:t>
            </w:r>
            <w:r w:rsidRPr="00F169CC">
              <w:t xml:space="preserve"> связь языка и истории, культуры русского и других народов;</w:t>
            </w:r>
          </w:p>
          <w:p w:rsidR="00E97E01" w:rsidRPr="00F169CC" w:rsidRDefault="00E97E01" w:rsidP="00A85108">
            <w:pPr>
              <w:widowControl w:val="0"/>
              <w:spacing w:line="223" w:lineRule="auto"/>
              <w:ind w:left="709"/>
              <w:jc w:val="both"/>
              <w:rPr>
                <w:i/>
                <w:sz w:val="20"/>
                <w:szCs w:val="20"/>
              </w:rPr>
            </w:pPr>
          </w:p>
        </w:tc>
        <w:tc>
          <w:tcPr>
            <w:tcW w:w="2848" w:type="dxa"/>
          </w:tcPr>
          <w:p w:rsidR="00E97E01" w:rsidRPr="00F169CC" w:rsidRDefault="00E97E01" w:rsidP="00A85108">
            <w:pPr>
              <w:autoSpaceDE w:val="0"/>
              <w:autoSpaceDN w:val="0"/>
              <w:adjustRightInd w:val="0"/>
              <w:ind w:hanging="2"/>
              <w:rPr>
                <w:u w:val="single"/>
              </w:rPr>
            </w:pPr>
            <w:r w:rsidRPr="00F169CC">
              <w:rPr>
                <w:u w:val="single"/>
              </w:rPr>
              <w:t>Методы оценки: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</w:pPr>
            <w:r w:rsidRPr="00F169CC">
              <w:t>Письменное  изложение, ,тестирование, ,диалогическая речь, использование ИКТ; диктант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rPr>
                <w:u w:val="single"/>
              </w:rPr>
            </w:pPr>
            <w:r w:rsidRPr="00F169CC">
              <w:t xml:space="preserve"> </w:t>
            </w:r>
            <w:r w:rsidRPr="00F169CC">
              <w:rPr>
                <w:u w:val="single"/>
              </w:rPr>
              <w:t>Формы контроля: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rPr>
                <w:i/>
              </w:rPr>
            </w:pPr>
            <w:r w:rsidRPr="00F169CC">
              <w:t>Текущий контроль</w:t>
            </w:r>
          </w:p>
        </w:tc>
      </w:tr>
      <w:tr w:rsidR="00E97E01" w:rsidRPr="00F169CC" w:rsidTr="00B23304">
        <w:tc>
          <w:tcPr>
            <w:tcW w:w="3039" w:type="dxa"/>
          </w:tcPr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F169CC">
              <w:t>Сформированность  умений создавать устные и письменные  монологические и диалогические высказывания различных типов и жанров в учебно-научной (на материале изучаемых учебных дисциплин), социально-культурной и деловой сферах общения</w:t>
            </w:r>
          </w:p>
        </w:tc>
        <w:tc>
          <w:tcPr>
            <w:tcW w:w="4013" w:type="dxa"/>
            <w:gridSpan w:val="2"/>
          </w:tcPr>
          <w:p w:rsidR="00E97E01" w:rsidRPr="00F169CC" w:rsidRDefault="00E97E01" w:rsidP="00A85108">
            <w:pPr>
              <w:widowControl w:val="0"/>
              <w:spacing w:line="223" w:lineRule="auto"/>
              <w:jc w:val="both"/>
            </w:pPr>
            <w:r w:rsidRPr="00F169CC">
              <w:rPr>
                <w:u w:val="single"/>
              </w:rPr>
              <w:t>Раскрывает</w:t>
            </w:r>
            <w:r w:rsidRPr="00F169CC">
              <w:t xml:space="preserve"> смысл понятий: речевая ситуация и ее компоненты, литературный язык, языковая норма, культура речи;</w:t>
            </w:r>
          </w:p>
          <w:p w:rsidR="00E97E01" w:rsidRPr="00F169CC" w:rsidRDefault="00E97E01" w:rsidP="00A85108">
            <w:pPr>
              <w:widowControl w:val="0"/>
              <w:spacing w:line="223" w:lineRule="auto"/>
              <w:jc w:val="both"/>
            </w:pPr>
            <w:r w:rsidRPr="00F169CC">
              <w:rPr>
                <w:u w:val="single"/>
              </w:rPr>
              <w:t>Сравнивает</w:t>
            </w:r>
            <w:r w:rsidRPr="00F169CC">
              <w:t xml:space="preserve"> основные единицы и уровни языка, их признаки и взаимосвязь;</w:t>
            </w:r>
          </w:p>
          <w:p w:rsidR="00E97E01" w:rsidRPr="00F169CC" w:rsidRDefault="00E97E01" w:rsidP="00A85108">
            <w:pPr>
              <w:widowControl w:val="0"/>
              <w:spacing w:line="223" w:lineRule="auto"/>
              <w:jc w:val="both"/>
            </w:pPr>
            <w:r w:rsidRPr="00F169CC">
              <w:rPr>
                <w:u w:val="single"/>
              </w:rPr>
              <w:t>Знает</w:t>
            </w:r>
            <w:r w:rsidRPr="00F169CC">
              <w:t xml:space="preserve"> основные единицы построения речи и ее изложения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848" w:type="dxa"/>
          </w:tcPr>
          <w:p w:rsidR="00E97E01" w:rsidRPr="00F169CC" w:rsidRDefault="00E97E01" w:rsidP="00A85108">
            <w:pPr>
              <w:autoSpaceDE w:val="0"/>
              <w:autoSpaceDN w:val="0"/>
              <w:adjustRightInd w:val="0"/>
              <w:ind w:hanging="2"/>
              <w:rPr>
                <w:u w:val="single"/>
              </w:rPr>
            </w:pPr>
            <w:r w:rsidRPr="00F169CC">
              <w:rPr>
                <w:u w:val="single"/>
              </w:rPr>
              <w:t>Методы оценки: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ind w:hanging="2"/>
            </w:pPr>
            <w:r w:rsidRPr="00F169CC">
              <w:t xml:space="preserve"> решение ситуационных задач;  тестирование; ИКТ; диктанты; изложения; сочинения;   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ind w:hanging="2"/>
              <w:rPr>
                <w:u w:val="single"/>
              </w:rPr>
            </w:pPr>
            <w:r w:rsidRPr="00F169CC">
              <w:rPr>
                <w:u w:val="single"/>
              </w:rPr>
              <w:t>Формы  контроля: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ind w:hanging="2"/>
            </w:pPr>
            <w:r w:rsidRPr="00F169CC">
              <w:t>текущий контроль; промежуточная аттестация – дифференцированный зачет</w:t>
            </w:r>
          </w:p>
        </w:tc>
      </w:tr>
      <w:tr w:rsidR="000800B4" w:rsidRPr="00F169CC" w:rsidTr="00B23304">
        <w:tc>
          <w:tcPr>
            <w:tcW w:w="3039" w:type="dxa"/>
          </w:tcPr>
          <w:p w:rsidR="000800B4" w:rsidRPr="00F169CC" w:rsidRDefault="000800B4" w:rsidP="00B23304">
            <w:pPr>
              <w:autoSpaceDE w:val="0"/>
              <w:autoSpaceDN w:val="0"/>
              <w:adjustRightInd w:val="0"/>
              <w:jc w:val="both"/>
            </w:pPr>
            <w:r w:rsidRPr="00F169CC">
              <w:t>Сформированность представлений о системе стилей языка художественной литературы.</w:t>
            </w:r>
          </w:p>
        </w:tc>
        <w:tc>
          <w:tcPr>
            <w:tcW w:w="4013" w:type="dxa"/>
            <w:gridSpan w:val="2"/>
          </w:tcPr>
          <w:p w:rsidR="000800B4" w:rsidRPr="00F169CC" w:rsidRDefault="000800B4" w:rsidP="000800B4">
            <w:pPr>
              <w:shd w:val="clear" w:color="auto" w:fill="FFFFFF"/>
              <w:spacing w:before="68" w:after="68"/>
              <w:jc w:val="both"/>
            </w:pPr>
            <w:r w:rsidRPr="00F169CC">
              <w:rPr>
                <w:u w:val="single"/>
              </w:rPr>
              <w:t>Понимает</w:t>
            </w:r>
            <w:r w:rsidRPr="00F169CC">
              <w:t xml:space="preserve"> специфику использования языковых средств в  текстах разной функционально-стилевой и жанровой принадлежности, а также в художественных текстах; </w:t>
            </w:r>
            <w:r w:rsidRPr="00F169CC">
              <w:rPr>
                <w:u w:val="single"/>
              </w:rPr>
              <w:t>обладает</w:t>
            </w:r>
            <w:r w:rsidRPr="00F169CC">
              <w:t xml:space="preserve"> сформированностью основ собственного речевого стиля.</w:t>
            </w:r>
          </w:p>
          <w:p w:rsidR="000800B4" w:rsidRPr="00F169CC" w:rsidRDefault="000800B4" w:rsidP="00A85108">
            <w:pPr>
              <w:widowControl w:val="0"/>
              <w:spacing w:line="223" w:lineRule="auto"/>
              <w:jc w:val="both"/>
              <w:rPr>
                <w:u w:val="single"/>
              </w:rPr>
            </w:pPr>
          </w:p>
        </w:tc>
        <w:tc>
          <w:tcPr>
            <w:tcW w:w="2848" w:type="dxa"/>
          </w:tcPr>
          <w:p w:rsidR="000800B4" w:rsidRPr="00F169CC" w:rsidRDefault="000800B4" w:rsidP="00FC1433">
            <w:pPr>
              <w:autoSpaceDE w:val="0"/>
              <w:autoSpaceDN w:val="0"/>
              <w:adjustRightInd w:val="0"/>
              <w:ind w:hanging="2"/>
              <w:rPr>
                <w:u w:val="single"/>
              </w:rPr>
            </w:pPr>
            <w:r w:rsidRPr="00F169CC">
              <w:rPr>
                <w:u w:val="single"/>
              </w:rPr>
              <w:t>Методы оценки:</w:t>
            </w:r>
          </w:p>
          <w:p w:rsidR="000800B4" w:rsidRPr="00F169CC" w:rsidRDefault="000800B4" w:rsidP="00FC1433">
            <w:pPr>
              <w:autoSpaceDE w:val="0"/>
              <w:autoSpaceDN w:val="0"/>
              <w:adjustRightInd w:val="0"/>
              <w:ind w:hanging="2"/>
            </w:pPr>
            <w:r w:rsidRPr="00F169CC">
              <w:t xml:space="preserve"> тестирование; диктанты; изложения; сочинения;   </w:t>
            </w:r>
          </w:p>
          <w:p w:rsidR="000800B4" w:rsidRPr="00F169CC" w:rsidRDefault="000800B4" w:rsidP="00FC1433">
            <w:pPr>
              <w:autoSpaceDE w:val="0"/>
              <w:autoSpaceDN w:val="0"/>
              <w:adjustRightInd w:val="0"/>
              <w:ind w:hanging="2"/>
              <w:rPr>
                <w:u w:val="single"/>
              </w:rPr>
            </w:pPr>
            <w:r w:rsidRPr="00F169CC">
              <w:rPr>
                <w:u w:val="single"/>
              </w:rPr>
              <w:t>Формы  контроля:</w:t>
            </w:r>
          </w:p>
          <w:p w:rsidR="000800B4" w:rsidRPr="00F169CC" w:rsidRDefault="000800B4" w:rsidP="00FC1433">
            <w:pPr>
              <w:autoSpaceDE w:val="0"/>
              <w:autoSpaceDN w:val="0"/>
              <w:adjustRightInd w:val="0"/>
              <w:ind w:hanging="2"/>
            </w:pPr>
            <w:r w:rsidRPr="00F169CC">
              <w:t>текущий контроль; промежуточная аттестация – дифференцированный зачет</w:t>
            </w:r>
          </w:p>
        </w:tc>
      </w:tr>
      <w:tr w:rsidR="000800B4" w:rsidRPr="00F169CC" w:rsidTr="00B23304">
        <w:tc>
          <w:tcPr>
            <w:tcW w:w="3039" w:type="dxa"/>
          </w:tcPr>
          <w:p w:rsidR="000800B4" w:rsidRPr="00F169CC" w:rsidRDefault="000800B4" w:rsidP="00A85108">
            <w:pPr>
              <w:autoSpaceDE w:val="0"/>
              <w:autoSpaceDN w:val="0"/>
              <w:adjustRightInd w:val="0"/>
              <w:jc w:val="both"/>
            </w:pPr>
            <w:r w:rsidRPr="00F169CC">
              <w:t>Владение навыками самоанализа и самооценки на основе наблюдений за собственной речью;</w:t>
            </w:r>
          </w:p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4013" w:type="dxa"/>
            <w:gridSpan w:val="2"/>
          </w:tcPr>
          <w:p w:rsidR="000800B4" w:rsidRPr="00F169CC" w:rsidRDefault="000800B4" w:rsidP="00A85108">
            <w:pPr>
              <w:widowControl w:val="0"/>
              <w:spacing w:line="223" w:lineRule="auto"/>
              <w:jc w:val="both"/>
            </w:pPr>
            <w:r w:rsidRPr="00F169CC">
              <w:rPr>
                <w:u w:val="single"/>
              </w:rPr>
              <w:t>Умеет</w:t>
            </w:r>
            <w:r w:rsidRPr="00F169CC">
              <w:t xml:space="preserve"> осуществлять речевой самоконтроль; оценивать устные и письменные высказывания с точки зрения языкового оформления, эффективности достижения поставленных коммуникативных задач; </w:t>
            </w:r>
          </w:p>
          <w:p w:rsidR="000800B4" w:rsidRPr="00F169CC" w:rsidRDefault="000800B4" w:rsidP="00A85108">
            <w:pPr>
              <w:widowControl w:val="0"/>
              <w:spacing w:line="223" w:lineRule="auto"/>
              <w:ind w:left="709"/>
              <w:jc w:val="both"/>
            </w:pPr>
          </w:p>
        </w:tc>
        <w:tc>
          <w:tcPr>
            <w:tcW w:w="2848" w:type="dxa"/>
          </w:tcPr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  <w:rPr>
                <w:u w:val="single"/>
              </w:rPr>
            </w:pPr>
            <w:r w:rsidRPr="00F169CC">
              <w:rPr>
                <w:u w:val="single"/>
              </w:rPr>
              <w:t>Методы оценки:</w:t>
            </w:r>
          </w:p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</w:pPr>
            <w:r w:rsidRPr="00F169CC">
              <w:t>решение ситуационных задач;  тестирование; ИКТ; диктанты; изложения;  ; написание сочинений, эссе, рефератов, рецензии, аннотации.</w:t>
            </w:r>
          </w:p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  <w:rPr>
                <w:u w:val="single"/>
              </w:rPr>
            </w:pPr>
            <w:r w:rsidRPr="00F169CC">
              <w:rPr>
                <w:u w:val="single"/>
              </w:rPr>
              <w:t>Формы  контроля:</w:t>
            </w:r>
          </w:p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</w:pPr>
            <w:r w:rsidRPr="00F169CC">
              <w:t>текущий контроль; промежуточная аттестация – дифференцированный зачет ,экзамен</w:t>
            </w:r>
          </w:p>
        </w:tc>
      </w:tr>
      <w:tr w:rsidR="000800B4" w:rsidRPr="00F169CC" w:rsidTr="00B23304">
        <w:tc>
          <w:tcPr>
            <w:tcW w:w="3039" w:type="dxa"/>
          </w:tcPr>
          <w:p w:rsidR="000800B4" w:rsidRPr="00F169CC" w:rsidRDefault="000800B4" w:rsidP="00A85108">
            <w:pPr>
              <w:autoSpaceDE w:val="0"/>
              <w:autoSpaceDN w:val="0"/>
              <w:adjustRightInd w:val="0"/>
              <w:jc w:val="both"/>
            </w:pPr>
            <w:r w:rsidRPr="00F169CC">
              <w:t>Владение умением анализировать текст с точки зрения наличия в нем явной и скрытой, основной и второстепенной информации;</w:t>
            </w:r>
          </w:p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4013" w:type="dxa"/>
            <w:gridSpan w:val="2"/>
          </w:tcPr>
          <w:p w:rsidR="000800B4" w:rsidRPr="00F169CC" w:rsidRDefault="000800B4" w:rsidP="00A85108">
            <w:pPr>
              <w:widowControl w:val="0"/>
              <w:spacing w:line="223" w:lineRule="auto"/>
              <w:jc w:val="both"/>
            </w:pPr>
            <w:r w:rsidRPr="00F169CC">
              <w:rPr>
                <w:u w:val="single"/>
              </w:rPr>
              <w:t>Аргументирует и анализирует</w:t>
            </w:r>
            <w:r w:rsidRPr="00F169CC">
              <w:t xml:space="preserve"> языковые единицы с точки зрения правильности, точности и уместности их употребления;</w:t>
            </w:r>
          </w:p>
          <w:p w:rsidR="000800B4" w:rsidRPr="00F169CC" w:rsidRDefault="000800B4" w:rsidP="00A85108">
            <w:pPr>
              <w:widowControl w:val="0"/>
              <w:spacing w:line="223" w:lineRule="auto"/>
              <w:ind w:left="709"/>
              <w:jc w:val="both"/>
            </w:pPr>
          </w:p>
        </w:tc>
        <w:tc>
          <w:tcPr>
            <w:tcW w:w="2848" w:type="dxa"/>
          </w:tcPr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  <w:jc w:val="both"/>
              <w:rPr>
                <w:u w:val="single"/>
              </w:rPr>
            </w:pPr>
            <w:r w:rsidRPr="00F169CC">
              <w:rPr>
                <w:u w:val="single"/>
              </w:rPr>
              <w:t>Методы оценки:</w:t>
            </w:r>
          </w:p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  <w:jc w:val="both"/>
            </w:pPr>
            <w:r w:rsidRPr="00F169CC">
              <w:t>решение ситуационных задач;  тестирование; ИКТ; диктанты; изложения;  ; написание сочинений, эссе, рефератов. рецензии, аннотации.</w:t>
            </w:r>
          </w:p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  <w:jc w:val="both"/>
              <w:rPr>
                <w:u w:val="single"/>
              </w:rPr>
            </w:pPr>
            <w:r w:rsidRPr="00F169CC">
              <w:rPr>
                <w:u w:val="single"/>
              </w:rPr>
              <w:t>Формы  контроля:</w:t>
            </w:r>
          </w:p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  <w:jc w:val="both"/>
            </w:pPr>
            <w:r w:rsidRPr="00F169CC">
              <w:t>текущий контроль; промежуточная аттестация – дифференцированный зачет ,экзамен</w:t>
            </w:r>
          </w:p>
        </w:tc>
      </w:tr>
      <w:tr w:rsidR="000800B4" w:rsidRPr="00F169CC" w:rsidTr="00B23304">
        <w:tc>
          <w:tcPr>
            <w:tcW w:w="3039" w:type="dxa"/>
          </w:tcPr>
          <w:p w:rsidR="000800B4" w:rsidRPr="00F169CC" w:rsidRDefault="000800B4" w:rsidP="00A85108">
            <w:pPr>
              <w:autoSpaceDE w:val="0"/>
              <w:autoSpaceDN w:val="0"/>
              <w:adjustRightInd w:val="0"/>
              <w:jc w:val="both"/>
            </w:pPr>
            <w:r w:rsidRPr="00F169CC">
              <w:t>Владение умением представлять тексты в виде тезисов, конспектов, аннотаций, рефератов, сочинений различных жанров;</w:t>
            </w:r>
          </w:p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4013" w:type="dxa"/>
            <w:gridSpan w:val="2"/>
          </w:tcPr>
          <w:p w:rsidR="000800B4" w:rsidRPr="00F169CC" w:rsidRDefault="000800B4" w:rsidP="00A85108">
            <w:pPr>
              <w:widowControl w:val="0"/>
              <w:spacing w:line="223" w:lineRule="auto"/>
              <w:jc w:val="both"/>
            </w:pPr>
            <w:r w:rsidRPr="00F169CC">
              <w:rPr>
                <w:u w:val="single"/>
              </w:rPr>
              <w:t>Понимает</w:t>
            </w:r>
            <w:r w:rsidRPr="00F169CC">
              <w:t xml:space="preserve"> лингвистический анализ текстов различных функциональных стилей и разновидностей языка;</w:t>
            </w:r>
          </w:p>
          <w:p w:rsidR="000800B4" w:rsidRPr="00F169CC" w:rsidRDefault="000800B4" w:rsidP="00A85108">
            <w:pPr>
              <w:widowControl w:val="0"/>
              <w:spacing w:line="223" w:lineRule="auto"/>
              <w:ind w:left="709"/>
              <w:jc w:val="both"/>
            </w:pPr>
          </w:p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848" w:type="dxa"/>
          </w:tcPr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  <w:jc w:val="both"/>
              <w:rPr>
                <w:u w:val="single"/>
              </w:rPr>
            </w:pPr>
            <w:r w:rsidRPr="00F169CC">
              <w:rPr>
                <w:u w:val="single"/>
              </w:rPr>
              <w:t>Методы оценки:</w:t>
            </w:r>
          </w:p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  <w:jc w:val="both"/>
            </w:pPr>
            <w:r w:rsidRPr="00F169CC">
              <w:t>решение ситуационных задач;  тестирование; ИКТ; диктанты; изложения;  решение задач; написание сочинений, эссе, рефератов. рецензии, аннотации.</w:t>
            </w:r>
          </w:p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  <w:jc w:val="both"/>
              <w:rPr>
                <w:u w:val="single"/>
              </w:rPr>
            </w:pPr>
            <w:r w:rsidRPr="00F169CC">
              <w:rPr>
                <w:u w:val="single"/>
              </w:rPr>
              <w:t>Формы  контроля:</w:t>
            </w:r>
          </w:p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  <w:jc w:val="both"/>
            </w:pPr>
            <w:r w:rsidRPr="00F169CC">
              <w:t>текущий контроль; промежуточная аттестация – дифференцированный зачет ,экзамен</w:t>
            </w:r>
          </w:p>
        </w:tc>
      </w:tr>
      <w:tr w:rsidR="000800B4" w:rsidRPr="00F169CC" w:rsidTr="00B23304">
        <w:tc>
          <w:tcPr>
            <w:tcW w:w="3039" w:type="dxa"/>
          </w:tcPr>
          <w:p w:rsidR="000800B4" w:rsidRPr="00F169CC" w:rsidRDefault="000800B4" w:rsidP="00A85108">
            <w:pPr>
              <w:autoSpaceDE w:val="0"/>
              <w:autoSpaceDN w:val="0"/>
              <w:adjustRightInd w:val="0"/>
              <w:jc w:val="both"/>
            </w:pPr>
            <w:r w:rsidRPr="00F169CC">
              <w:t>Сформированность представлений об изобразительно-выразительных возможностях русского языка;</w:t>
            </w:r>
          </w:p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4013" w:type="dxa"/>
            <w:gridSpan w:val="2"/>
          </w:tcPr>
          <w:p w:rsidR="000800B4" w:rsidRPr="00F169CC" w:rsidRDefault="000800B4" w:rsidP="00A85108">
            <w:pPr>
              <w:widowControl w:val="0"/>
              <w:spacing w:line="223" w:lineRule="auto"/>
              <w:jc w:val="both"/>
            </w:pPr>
            <w:r w:rsidRPr="00F169CC">
              <w:t xml:space="preserve">Объясняет использование основных видов чтения (ознакомительно-изучающее, ознакомительно-реферативное и др.) в зависимости от коммуникативной задачи; </w:t>
            </w:r>
          </w:p>
          <w:p w:rsidR="000800B4" w:rsidRPr="00F169CC" w:rsidRDefault="000800B4" w:rsidP="00A85108">
            <w:pPr>
              <w:widowControl w:val="0"/>
              <w:spacing w:line="223" w:lineRule="auto"/>
              <w:ind w:left="709"/>
              <w:jc w:val="both"/>
            </w:pPr>
          </w:p>
          <w:p w:rsidR="000800B4" w:rsidRPr="00F169CC" w:rsidRDefault="000800B4" w:rsidP="00A85108">
            <w:pPr>
              <w:widowControl w:val="0"/>
              <w:spacing w:line="223" w:lineRule="auto"/>
              <w:jc w:val="both"/>
            </w:pPr>
          </w:p>
          <w:p w:rsidR="000800B4" w:rsidRPr="00F169CC" w:rsidRDefault="000800B4" w:rsidP="00A85108">
            <w:pPr>
              <w:widowControl w:val="0"/>
              <w:spacing w:line="223" w:lineRule="auto"/>
              <w:jc w:val="both"/>
            </w:pPr>
            <w:r w:rsidRPr="00F169CC">
              <w:rPr>
                <w:u w:val="single"/>
              </w:rPr>
              <w:t>Умеет</w:t>
            </w:r>
            <w:r w:rsidRPr="00F169CC">
              <w:t xml:space="preserve"> извлекать необходимую информацию из различных источников: учебно-научных текстов, справочной литературы, средств массовой информации, в том числе представленных в электронном виде на различных информационных носителях;</w:t>
            </w:r>
          </w:p>
          <w:p w:rsidR="000800B4" w:rsidRPr="00F169CC" w:rsidRDefault="000800B4" w:rsidP="00A85108">
            <w:pPr>
              <w:widowControl w:val="0"/>
              <w:spacing w:line="223" w:lineRule="auto"/>
              <w:ind w:left="709"/>
              <w:jc w:val="both"/>
            </w:pPr>
          </w:p>
          <w:p w:rsidR="000800B4" w:rsidRPr="00F169CC" w:rsidRDefault="000800B4" w:rsidP="00A85108">
            <w:pPr>
              <w:jc w:val="center"/>
            </w:pPr>
          </w:p>
        </w:tc>
        <w:tc>
          <w:tcPr>
            <w:tcW w:w="2848" w:type="dxa"/>
          </w:tcPr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  <w:jc w:val="both"/>
              <w:rPr>
                <w:u w:val="single"/>
              </w:rPr>
            </w:pPr>
            <w:r w:rsidRPr="00F169CC">
              <w:rPr>
                <w:u w:val="single"/>
              </w:rPr>
              <w:t>Методы оценки:</w:t>
            </w:r>
          </w:p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  <w:jc w:val="both"/>
            </w:pPr>
            <w:r w:rsidRPr="00F169CC">
              <w:t>решение ситуационных задач;  тестирование; ИКТ; диктанты; изложения;   написание сочинений, эссе, рефератов. рецензии, аннотации.</w:t>
            </w:r>
          </w:p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  <w:jc w:val="both"/>
              <w:rPr>
                <w:u w:val="single"/>
              </w:rPr>
            </w:pPr>
            <w:r w:rsidRPr="00F169CC">
              <w:rPr>
                <w:u w:val="single"/>
              </w:rPr>
              <w:t>Формы  контроля:</w:t>
            </w:r>
          </w:p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  <w:jc w:val="both"/>
            </w:pPr>
            <w:r w:rsidRPr="00F169CC">
              <w:t>текущий контроль; промежуточная аттестация – дифференцированный зачет ,экзамен</w:t>
            </w:r>
          </w:p>
        </w:tc>
      </w:tr>
      <w:tr w:rsidR="000800B4" w:rsidRPr="00F169CC" w:rsidTr="00B23304">
        <w:trPr>
          <w:trHeight w:val="2865"/>
        </w:trPr>
        <w:tc>
          <w:tcPr>
            <w:tcW w:w="3039" w:type="dxa"/>
          </w:tcPr>
          <w:p w:rsidR="000800B4" w:rsidRPr="00F169CC" w:rsidRDefault="000800B4" w:rsidP="00A85108">
            <w:pPr>
              <w:autoSpaceDE w:val="0"/>
              <w:autoSpaceDN w:val="0"/>
              <w:adjustRightInd w:val="0"/>
              <w:jc w:val="both"/>
            </w:pPr>
            <w:r w:rsidRPr="00F169CC">
              <w:t>Сформированность умений учитывать исторический, историко-культурный контекст и контекст творчества писателя в процессе анализа текста;</w:t>
            </w:r>
          </w:p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4013" w:type="dxa"/>
            <w:gridSpan w:val="2"/>
          </w:tcPr>
          <w:p w:rsidR="000800B4" w:rsidRPr="00F169CC" w:rsidRDefault="000800B4" w:rsidP="00A85108">
            <w:pPr>
              <w:widowControl w:val="0"/>
              <w:spacing w:line="223" w:lineRule="auto"/>
              <w:jc w:val="both"/>
            </w:pPr>
            <w:r w:rsidRPr="00F169CC">
              <w:t xml:space="preserve"> </w:t>
            </w:r>
            <w:r w:rsidRPr="00F169CC">
              <w:rPr>
                <w:u w:val="single"/>
              </w:rPr>
              <w:t>Умеет</w:t>
            </w:r>
            <w:r w:rsidRPr="00F169CC">
              <w:t xml:space="preserve"> соблюдать нормы речевого поведения в различных сферах и ситуациях общения, в том числе при обсуждении дискуссионных проблем;</w:t>
            </w:r>
          </w:p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848" w:type="dxa"/>
          </w:tcPr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  <w:rPr>
                <w:u w:val="single"/>
              </w:rPr>
            </w:pPr>
            <w:r w:rsidRPr="00F169CC">
              <w:rPr>
                <w:u w:val="single"/>
              </w:rPr>
              <w:t>Методы оценки:</w:t>
            </w:r>
          </w:p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</w:pPr>
            <w:r w:rsidRPr="00F169CC">
              <w:t>решение ситуационных задач;  тестирование; ИКТ; диктанты; изложения;   написание сочинений, эссе, рефератов. рецензии, аннотации.</w:t>
            </w:r>
          </w:p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  <w:rPr>
                <w:u w:val="single"/>
              </w:rPr>
            </w:pPr>
            <w:r w:rsidRPr="00F169CC">
              <w:rPr>
                <w:u w:val="single"/>
              </w:rPr>
              <w:t>Формы  контроля:</w:t>
            </w:r>
          </w:p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</w:pPr>
            <w:r w:rsidRPr="00F169CC">
              <w:t>текущий контроль; промежуточная аттестация – дифференцированный зачет ,экзамен</w:t>
            </w:r>
          </w:p>
        </w:tc>
      </w:tr>
      <w:tr w:rsidR="000800B4" w:rsidRPr="00F169CC" w:rsidTr="00B23304">
        <w:trPr>
          <w:trHeight w:val="2835"/>
        </w:trPr>
        <w:tc>
          <w:tcPr>
            <w:tcW w:w="3039" w:type="dxa"/>
          </w:tcPr>
          <w:p w:rsidR="000800B4" w:rsidRPr="00F169CC" w:rsidRDefault="000800B4" w:rsidP="00A85108">
            <w:pPr>
              <w:autoSpaceDE w:val="0"/>
              <w:autoSpaceDN w:val="0"/>
              <w:adjustRightInd w:val="0"/>
              <w:jc w:val="both"/>
            </w:pPr>
            <w:r w:rsidRPr="00F169CC">
              <w:t>Способность выявлять в художественных текстах образы, темы и проблемы и выражать свое отношение к теме, проблеме текста в развернутых аргументированных устных и письменных высказываниях</w:t>
            </w:r>
          </w:p>
        </w:tc>
        <w:tc>
          <w:tcPr>
            <w:tcW w:w="4013" w:type="dxa"/>
            <w:gridSpan w:val="2"/>
          </w:tcPr>
          <w:p w:rsidR="000800B4" w:rsidRPr="00F169CC" w:rsidRDefault="000800B4" w:rsidP="00A85108">
            <w:pPr>
              <w:widowControl w:val="0"/>
              <w:jc w:val="both"/>
            </w:pPr>
            <w:r w:rsidRPr="00F169CC">
              <w:rPr>
                <w:u w:val="single"/>
              </w:rPr>
              <w:t>Владеет</w:t>
            </w:r>
            <w:r w:rsidRPr="00F169CC">
              <w:t xml:space="preserve"> формами совершенствования коммуникативных способностей; развития готовности к речевому взаимодействию, межличностному и межкультурному общению, сотрудничеству</w:t>
            </w:r>
          </w:p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848" w:type="dxa"/>
          </w:tcPr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  <w:rPr>
                <w:u w:val="single"/>
              </w:rPr>
            </w:pPr>
            <w:r w:rsidRPr="00F169CC">
              <w:rPr>
                <w:u w:val="single"/>
              </w:rPr>
              <w:t>Методы оценки:</w:t>
            </w:r>
          </w:p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</w:pPr>
            <w:r w:rsidRPr="00F169CC">
              <w:t>решение ситуационных задач;  тестирование; ИКТ; диктанты; изложения;   написание сочинений, эссе, рефератов. рецензии, аннотации.</w:t>
            </w:r>
          </w:p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  <w:rPr>
                <w:u w:val="single"/>
              </w:rPr>
            </w:pPr>
            <w:r w:rsidRPr="00F169CC">
              <w:rPr>
                <w:u w:val="single"/>
              </w:rPr>
              <w:t>Формы  контроля:</w:t>
            </w:r>
          </w:p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F169CC">
              <w:t>текущий контроль; промежуточная аттестация – дифференцированный зачет ,экзамен</w:t>
            </w:r>
          </w:p>
        </w:tc>
      </w:tr>
      <w:tr w:rsidR="000800B4" w:rsidRPr="00F169CC" w:rsidTr="00B23304">
        <w:trPr>
          <w:trHeight w:val="3675"/>
        </w:trPr>
        <w:tc>
          <w:tcPr>
            <w:tcW w:w="3039" w:type="dxa"/>
          </w:tcPr>
          <w:p w:rsidR="000800B4" w:rsidRPr="00F169CC" w:rsidRDefault="000800B4" w:rsidP="00A85108">
            <w:pPr>
              <w:autoSpaceDE w:val="0"/>
              <w:autoSpaceDN w:val="0"/>
              <w:adjustRightInd w:val="0"/>
              <w:jc w:val="both"/>
            </w:pPr>
            <w:r w:rsidRPr="00F169CC">
              <w:t>Владение навыками анализа текста с учетом их стилистической и жанровородовой специфики; осознание художественной картины жизни, созданной в литературном произведении, в единстве эмоционального личностного восприятия и интеллектуального понимания литературы</w:t>
            </w:r>
          </w:p>
        </w:tc>
        <w:tc>
          <w:tcPr>
            <w:tcW w:w="4013" w:type="dxa"/>
            <w:gridSpan w:val="2"/>
          </w:tcPr>
          <w:p w:rsidR="000800B4" w:rsidRPr="00F169CC" w:rsidRDefault="000800B4" w:rsidP="00A85108">
            <w:pPr>
              <w:widowControl w:val="0"/>
              <w:spacing w:line="223" w:lineRule="auto"/>
              <w:jc w:val="both"/>
            </w:pPr>
            <w:r w:rsidRPr="00F169CC">
              <w:t>Понимает  нормы речевого поведения в различных сферах и ситуациях общения, в том числе при обсуждении дискуссионных проблем;</w:t>
            </w:r>
          </w:p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  <w:rPr>
                <w:u w:val="single"/>
              </w:rPr>
            </w:pPr>
          </w:p>
        </w:tc>
        <w:tc>
          <w:tcPr>
            <w:tcW w:w="2848" w:type="dxa"/>
          </w:tcPr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  <w:jc w:val="both"/>
              <w:rPr>
                <w:u w:val="single"/>
              </w:rPr>
            </w:pPr>
            <w:r w:rsidRPr="00F169CC">
              <w:rPr>
                <w:u w:val="single"/>
              </w:rPr>
              <w:t>Методы оценки:</w:t>
            </w:r>
          </w:p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  <w:jc w:val="both"/>
            </w:pPr>
            <w:r w:rsidRPr="00F169CC">
              <w:t>решение ситуационных задач;  тестирование; ИКТ; диктанты; изложения;   написание сочинений, эссе, рефератов. рецензии, аннотации.</w:t>
            </w:r>
          </w:p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  <w:jc w:val="both"/>
              <w:rPr>
                <w:u w:val="single"/>
              </w:rPr>
            </w:pPr>
            <w:r w:rsidRPr="00F169CC">
              <w:rPr>
                <w:u w:val="single"/>
              </w:rPr>
              <w:t>Формы  контроля:</w:t>
            </w:r>
          </w:p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  <w:jc w:val="both"/>
              <w:rPr>
                <w:sz w:val="20"/>
                <w:szCs w:val="20"/>
                <w:u w:val="single"/>
              </w:rPr>
            </w:pPr>
            <w:r w:rsidRPr="00F169CC">
              <w:t>текущий контроль; промежуточная аттестация – дифференцированный зачет ,экзамен</w:t>
            </w:r>
          </w:p>
        </w:tc>
      </w:tr>
      <w:tr w:rsidR="000800B4" w:rsidRPr="00F169CC" w:rsidTr="00A85108">
        <w:tc>
          <w:tcPr>
            <w:tcW w:w="9900" w:type="dxa"/>
            <w:gridSpan w:val="4"/>
          </w:tcPr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</w:rPr>
            </w:pPr>
            <w:r w:rsidRPr="00F169CC">
              <w:rPr>
                <w:b/>
                <w:bCs/>
                <w:i/>
                <w:iCs/>
              </w:rPr>
              <w:t>Предметные и метапредметные результаты, проверяемые совместно</w:t>
            </w:r>
          </w:p>
        </w:tc>
      </w:tr>
      <w:tr w:rsidR="000800B4" w:rsidRPr="00F169CC" w:rsidTr="00A85108">
        <w:tc>
          <w:tcPr>
            <w:tcW w:w="3039" w:type="dxa"/>
          </w:tcPr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 w:rsidRPr="00F169CC">
              <w:t xml:space="preserve">Понимать сущность и социальную значимость своей будущей профессии, проявлять к ней устойчивый интерес, </w:t>
            </w:r>
          </w:p>
        </w:tc>
        <w:tc>
          <w:tcPr>
            <w:tcW w:w="3588" w:type="dxa"/>
          </w:tcPr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</w:pPr>
            <w:r w:rsidRPr="00F169CC">
              <w:rPr>
                <w:u w:val="single"/>
              </w:rPr>
              <w:t xml:space="preserve">Аргументирует </w:t>
            </w:r>
            <w:r w:rsidRPr="00F169CC">
              <w:t>свои рассуждения о профессии.</w:t>
            </w:r>
          </w:p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</w:pPr>
            <w:r w:rsidRPr="00F169CC">
              <w:rPr>
                <w:u w:val="single"/>
              </w:rPr>
              <w:t xml:space="preserve">Читает </w:t>
            </w:r>
            <w:r w:rsidRPr="00F169CC">
              <w:t xml:space="preserve">дополнительную литературу о профессии. </w:t>
            </w:r>
          </w:p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</w:pPr>
            <w:r w:rsidRPr="00F169CC">
              <w:rPr>
                <w:u w:val="single"/>
              </w:rPr>
              <w:t xml:space="preserve">Участвует </w:t>
            </w:r>
            <w:r w:rsidRPr="00F169CC">
              <w:t>в профессиональных конкурсах разного уровня.</w:t>
            </w:r>
          </w:p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3273" w:type="dxa"/>
            <w:gridSpan w:val="2"/>
          </w:tcPr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  <w:jc w:val="both"/>
              <w:rPr>
                <w:u w:val="single"/>
              </w:rPr>
            </w:pPr>
            <w:r w:rsidRPr="00F169CC">
              <w:rPr>
                <w:u w:val="single"/>
              </w:rPr>
              <w:t>Методы оценки:</w:t>
            </w:r>
          </w:p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  <w:jc w:val="both"/>
            </w:pPr>
            <w:r w:rsidRPr="00F169CC">
              <w:t>решение ситуационных задач; практические задания тестирование, диктанты; изложения;  написание сочинений, эссе, рефератов.</w:t>
            </w:r>
          </w:p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  <w:jc w:val="both"/>
              <w:rPr>
                <w:u w:val="single"/>
              </w:rPr>
            </w:pPr>
            <w:r w:rsidRPr="00F169CC">
              <w:rPr>
                <w:u w:val="single"/>
              </w:rPr>
              <w:t>Формы  контроля:</w:t>
            </w:r>
          </w:p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  <w:jc w:val="both"/>
              <w:rPr>
                <w:i/>
                <w:sz w:val="20"/>
                <w:szCs w:val="20"/>
              </w:rPr>
            </w:pPr>
            <w:r w:rsidRPr="00F169CC">
              <w:t>текущий контроль; промежуточная аттестация – дифференцированный зачет (экзамен)</w:t>
            </w:r>
          </w:p>
        </w:tc>
      </w:tr>
      <w:tr w:rsidR="000800B4" w:rsidRPr="00F169CC" w:rsidTr="00A85108">
        <w:tc>
          <w:tcPr>
            <w:tcW w:w="3039" w:type="dxa"/>
          </w:tcPr>
          <w:p w:rsidR="000800B4" w:rsidRPr="00F169CC" w:rsidRDefault="000800B4" w:rsidP="00A8510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</w:pPr>
            <w:r w:rsidRPr="00F169CC">
              <w:t>Организовывать собственную деятельность, исходя из цели и способов ее достижения.</w:t>
            </w:r>
          </w:p>
        </w:tc>
        <w:tc>
          <w:tcPr>
            <w:tcW w:w="3588" w:type="dxa"/>
          </w:tcPr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</w:pPr>
            <w:r w:rsidRPr="00F169CC">
              <w:rPr>
                <w:u w:val="single"/>
              </w:rPr>
              <w:t xml:space="preserve">Умеет </w:t>
            </w:r>
            <w:r w:rsidRPr="00F169CC">
              <w:t xml:space="preserve">ставить цель, </w:t>
            </w:r>
            <w:r w:rsidRPr="00F169CC">
              <w:rPr>
                <w:u w:val="single"/>
              </w:rPr>
              <w:t>определяет</w:t>
            </w:r>
            <w:r w:rsidRPr="00F169CC">
              <w:t xml:space="preserve"> задачи, </w:t>
            </w:r>
            <w:r w:rsidRPr="00F169CC">
              <w:rPr>
                <w:u w:val="single"/>
              </w:rPr>
              <w:t>планирует</w:t>
            </w:r>
            <w:r w:rsidRPr="00F169CC">
              <w:t xml:space="preserve"> свою деятельность, направленную на достижение цели</w:t>
            </w:r>
          </w:p>
        </w:tc>
        <w:tc>
          <w:tcPr>
            <w:tcW w:w="3273" w:type="dxa"/>
            <w:gridSpan w:val="2"/>
          </w:tcPr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  <w:jc w:val="both"/>
              <w:rPr>
                <w:u w:val="single"/>
              </w:rPr>
            </w:pPr>
            <w:r w:rsidRPr="00F169CC">
              <w:rPr>
                <w:u w:val="single"/>
              </w:rPr>
              <w:t>Методы оценки:</w:t>
            </w:r>
          </w:p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  <w:jc w:val="both"/>
            </w:pPr>
            <w:r w:rsidRPr="00F169CC">
              <w:t>решение ситуационных задач; практические задания тестирование, диктанты; изложения;  написание сочинений, эссе, рефератов.</w:t>
            </w:r>
          </w:p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  <w:jc w:val="both"/>
              <w:rPr>
                <w:u w:val="single"/>
              </w:rPr>
            </w:pPr>
            <w:r w:rsidRPr="00F169CC">
              <w:rPr>
                <w:u w:val="single"/>
              </w:rPr>
              <w:t>Формы  контроля:</w:t>
            </w:r>
          </w:p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</w:pPr>
            <w:r w:rsidRPr="00F169CC">
              <w:t>текущий контроль; промежуточная аттестация – дифференцированный зачет (экзамен)</w:t>
            </w:r>
          </w:p>
        </w:tc>
      </w:tr>
      <w:tr w:rsidR="000800B4" w:rsidRPr="00F169CC" w:rsidTr="00A85108">
        <w:tc>
          <w:tcPr>
            <w:tcW w:w="3039" w:type="dxa"/>
          </w:tcPr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</w:pPr>
            <w:r w:rsidRPr="00F169CC">
              <w:t xml:space="preserve">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 своей работы, </w:t>
            </w:r>
          </w:p>
        </w:tc>
        <w:tc>
          <w:tcPr>
            <w:tcW w:w="3588" w:type="dxa"/>
          </w:tcPr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</w:pPr>
            <w:r w:rsidRPr="00F169CC">
              <w:rPr>
                <w:u w:val="single"/>
              </w:rPr>
              <w:t>Умеет</w:t>
            </w:r>
            <w:r w:rsidRPr="00F169CC">
              <w:t xml:space="preserve"> решать ситуационные задачи.</w:t>
            </w:r>
          </w:p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</w:pPr>
            <w:r w:rsidRPr="00F169CC">
              <w:rPr>
                <w:u w:val="single"/>
              </w:rPr>
              <w:t>Определяет</w:t>
            </w:r>
            <w:r w:rsidRPr="00F169CC">
              <w:t xml:space="preserve"> критерии оценки и </w:t>
            </w:r>
            <w:r w:rsidRPr="00F169CC">
              <w:rPr>
                <w:u w:val="single"/>
              </w:rPr>
              <w:t>оценивает</w:t>
            </w:r>
            <w:r w:rsidRPr="00F169CC">
              <w:t xml:space="preserve"> свои действия.</w:t>
            </w:r>
          </w:p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</w:pPr>
            <w:r w:rsidRPr="00F169CC">
              <w:rPr>
                <w:u w:val="single"/>
              </w:rPr>
              <w:t xml:space="preserve">Исправляет </w:t>
            </w:r>
            <w:r w:rsidRPr="00F169CC">
              <w:t>ошибки и недочеты своей деятельности.</w:t>
            </w:r>
          </w:p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</w:pPr>
            <w:r w:rsidRPr="00F169CC">
              <w:rPr>
                <w:u w:val="single"/>
              </w:rPr>
              <w:t>Отвечает</w:t>
            </w:r>
            <w:r w:rsidRPr="00F169CC">
              <w:t xml:space="preserve"> за результаты своей работы</w:t>
            </w:r>
          </w:p>
        </w:tc>
        <w:tc>
          <w:tcPr>
            <w:tcW w:w="3273" w:type="dxa"/>
            <w:gridSpan w:val="2"/>
          </w:tcPr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  <w:jc w:val="both"/>
              <w:rPr>
                <w:u w:val="single"/>
              </w:rPr>
            </w:pPr>
            <w:r w:rsidRPr="00F169CC">
              <w:rPr>
                <w:u w:val="single"/>
              </w:rPr>
              <w:t>Методы оценки:</w:t>
            </w:r>
          </w:p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  <w:jc w:val="both"/>
            </w:pPr>
            <w:r w:rsidRPr="00F169CC">
              <w:t>решение ситуационных задач; практические задания тестирование, диктанты; изложения;  написание сочинений, эссе, рефератов.</w:t>
            </w:r>
          </w:p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  <w:jc w:val="both"/>
              <w:rPr>
                <w:u w:val="single"/>
              </w:rPr>
            </w:pPr>
            <w:r w:rsidRPr="00F169CC">
              <w:rPr>
                <w:u w:val="single"/>
              </w:rPr>
              <w:t>Формы  контроля:</w:t>
            </w:r>
          </w:p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</w:pPr>
            <w:r w:rsidRPr="00F169CC">
              <w:t>текущий контроль; промежуточная аттестация – дифференцированный зачет (экзамен)</w:t>
            </w:r>
          </w:p>
        </w:tc>
      </w:tr>
      <w:tr w:rsidR="000800B4" w:rsidRPr="00F169CC" w:rsidTr="00A85108">
        <w:tc>
          <w:tcPr>
            <w:tcW w:w="3039" w:type="dxa"/>
          </w:tcPr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</w:pPr>
            <w:r w:rsidRPr="00F169CC">
              <w:t>Осуществлять поиск информации, необходимой для эффективного выполнения профессиональных задач</w:t>
            </w:r>
          </w:p>
        </w:tc>
        <w:tc>
          <w:tcPr>
            <w:tcW w:w="3588" w:type="dxa"/>
          </w:tcPr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</w:pPr>
            <w:r w:rsidRPr="00F169CC">
              <w:rPr>
                <w:u w:val="single"/>
              </w:rPr>
              <w:t>Пользуется</w:t>
            </w:r>
            <w:r w:rsidRPr="00F169CC">
              <w:t xml:space="preserve"> разными источниками для поиска информации: учебная, научная, научно-популярная, справочная  литература; периодические издания; интернет-источники</w:t>
            </w:r>
          </w:p>
        </w:tc>
        <w:tc>
          <w:tcPr>
            <w:tcW w:w="3273" w:type="dxa"/>
            <w:gridSpan w:val="2"/>
          </w:tcPr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  <w:jc w:val="both"/>
              <w:rPr>
                <w:u w:val="single"/>
              </w:rPr>
            </w:pPr>
            <w:r w:rsidRPr="00F169CC">
              <w:rPr>
                <w:u w:val="single"/>
              </w:rPr>
              <w:t>Методы оценки:</w:t>
            </w:r>
          </w:p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  <w:jc w:val="both"/>
            </w:pPr>
            <w:r w:rsidRPr="00F169CC">
              <w:t>решение ситуационных задач; практические задания тестирование, диктанты; изложения;  написание сочинений, эссе, рефератов.</w:t>
            </w:r>
          </w:p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  <w:jc w:val="both"/>
              <w:rPr>
                <w:u w:val="single"/>
              </w:rPr>
            </w:pPr>
            <w:r w:rsidRPr="00F169CC">
              <w:rPr>
                <w:u w:val="single"/>
              </w:rPr>
              <w:t>Формы  контроля:</w:t>
            </w:r>
          </w:p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</w:pPr>
            <w:r w:rsidRPr="00F169CC">
              <w:t>текущий контроль; промежуточная аттестация – дифференцированный зачет (экзамен)</w:t>
            </w:r>
          </w:p>
        </w:tc>
      </w:tr>
      <w:tr w:rsidR="000800B4" w:rsidRPr="00F169CC" w:rsidTr="00A85108">
        <w:tc>
          <w:tcPr>
            <w:tcW w:w="3039" w:type="dxa"/>
          </w:tcPr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</w:pPr>
            <w:r w:rsidRPr="00F169CC">
              <w:t>Использовать ИКТ в профессиональной деятельности.</w:t>
            </w:r>
          </w:p>
        </w:tc>
        <w:tc>
          <w:tcPr>
            <w:tcW w:w="3588" w:type="dxa"/>
          </w:tcPr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</w:pPr>
            <w:r w:rsidRPr="00F169CC">
              <w:rPr>
                <w:u w:val="single"/>
              </w:rPr>
              <w:t>Использует</w:t>
            </w:r>
            <w:r w:rsidRPr="00F169CC">
              <w:t xml:space="preserve"> различные программы </w:t>
            </w:r>
            <w:r w:rsidRPr="00F169CC">
              <w:rPr>
                <w:lang w:val="en-US"/>
              </w:rPr>
              <w:t>Microsoft</w:t>
            </w:r>
            <w:r w:rsidRPr="00F169CC">
              <w:t xml:space="preserve"> </w:t>
            </w:r>
            <w:r w:rsidRPr="00F169CC">
              <w:rPr>
                <w:lang w:val="en-US"/>
              </w:rPr>
              <w:t>Office</w:t>
            </w:r>
            <w:r w:rsidRPr="00F169CC">
              <w:t>.</w:t>
            </w:r>
          </w:p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</w:pPr>
            <w:r w:rsidRPr="00F169CC">
              <w:rPr>
                <w:u w:val="single"/>
              </w:rPr>
              <w:t xml:space="preserve">Делает </w:t>
            </w:r>
            <w:r w:rsidRPr="00F169CC">
              <w:t>презентации, фильмы, …</w:t>
            </w:r>
          </w:p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</w:pPr>
            <w:r w:rsidRPr="00F169CC">
              <w:rPr>
                <w:u w:val="single"/>
              </w:rPr>
              <w:t>Пользуется</w:t>
            </w:r>
            <w:r w:rsidRPr="00F169CC">
              <w:t xml:space="preserve"> сервисом </w:t>
            </w:r>
            <w:proofErr w:type="spellStart"/>
            <w:r w:rsidRPr="00F169CC">
              <w:rPr>
                <w:lang w:val="en-US"/>
              </w:rPr>
              <w:t>Moodle</w:t>
            </w:r>
            <w:proofErr w:type="spellEnd"/>
          </w:p>
        </w:tc>
        <w:tc>
          <w:tcPr>
            <w:tcW w:w="3273" w:type="dxa"/>
            <w:gridSpan w:val="2"/>
          </w:tcPr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  <w:jc w:val="both"/>
              <w:rPr>
                <w:u w:val="single"/>
              </w:rPr>
            </w:pPr>
            <w:r w:rsidRPr="00F169CC">
              <w:rPr>
                <w:u w:val="single"/>
              </w:rPr>
              <w:t>Методы оценки:</w:t>
            </w:r>
          </w:p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  <w:jc w:val="both"/>
            </w:pPr>
            <w:r w:rsidRPr="00F169CC">
              <w:t>решение ситуационных задач; практические задания тестирование, диктанты; изложения;  написание сочинений, эссе, рефератов.</w:t>
            </w:r>
          </w:p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  <w:jc w:val="both"/>
              <w:rPr>
                <w:u w:val="single"/>
              </w:rPr>
            </w:pPr>
            <w:r w:rsidRPr="00F169CC">
              <w:rPr>
                <w:u w:val="single"/>
              </w:rPr>
              <w:t>Формы  контроля:</w:t>
            </w:r>
          </w:p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</w:pPr>
            <w:r w:rsidRPr="00F169CC">
              <w:t>текущий контроль; промежуточная аттестация – дифференцированный зачет (экзамен)</w:t>
            </w:r>
          </w:p>
        </w:tc>
      </w:tr>
      <w:tr w:rsidR="000800B4" w:rsidRPr="00F169CC" w:rsidTr="00A85108">
        <w:tc>
          <w:tcPr>
            <w:tcW w:w="3039" w:type="dxa"/>
          </w:tcPr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</w:pPr>
            <w:r w:rsidRPr="00F169CC">
              <w:t>Работать в команде, эффективно общаться с коллегами, руководителями</w:t>
            </w:r>
            <w:r w:rsidRPr="00F169CC">
              <w:rPr>
                <w:sz w:val="28"/>
                <w:szCs w:val="28"/>
              </w:rPr>
              <w:t xml:space="preserve">  </w:t>
            </w:r>
          </w:p>
        </w:tc>
        <w:tc>
          <w:tcPr>
            <w:tcW w:w="3588" w:type="dxa"/>
          </w:tcPr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</w:pPr>
            <w:r w:rsidRPr="00F169CC">
              <w:rPr>
                <w:u w:val="single"/>
              </w:rPr>
              <w:t>Работает</w:t>
            </w:r>
            <w:r w:rsidRPr="00F169CC">
              <w:t xml:space="preserve"> в паре и группе.</w:t>
            </w:r>
          </w:p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</w:pPr>
            <w:r w:rsidRPr="00F169CC">
              <w:rPr>
                <w:u w:val="single"/>
              </w:rPr>
              <w:t>Выполняет</w:t>
            </w:r>
            <w:r w:rsidRPr="00F169CC">
              <w:t xml:space="preserve"> разные роли: организатор, секретарь, спикер, таймспикер.</w:t>
            </w:r>
          </w:p>
        </w:tc>
        <w:tc>
          <w:tcPr>
            <w:tcW w:w="3273" w:type="dxa"/>
            <w:gridSpan w:val="2"/>
          </w:tcPr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  <w:jc w:val="both"/>
              <w:rPr>
                <w:u w:val="single"/>
              </w:rPr>
            </w:pPr>
            <w:r w:rsidRPr="00F169CC">
              <w:rPr>
                <w:u w:val="single"/>
              </w:rPr>
              <w:t>Методы оценки:</w:t>
            </w:r>
          </w:p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  <w:jc w:val="both"/>
            </w:pPr>
            <w:r w:rsidRPr="00F169CC">
              <w:t>решение ситуационных задач; практические задания тестирование, диктанты; изложения;  написание сочинений, эссе, рефератов.</w:t>
            </w:r>
          </w:p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  <w:jc w:val="both"/>
              <w:rPr>
                <w:u w:val="single"/>
              </w:rPr>
            </w:pPr>
            <w:r w:rsidRPr="00F169CC">
              <w:rPr>
                <w:u w:val="single"/>
              </w:rPr>
              <w:t>Формы  контроля:</w:t>
            </w:r>
          </w:p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</w:pPr>
            <w:r w:rsidRPr="00F169CC">
              <w:t>текущий контроль; промежуточная аттестация – дифференцированный зачет (экзамен)</w:t>
            </w:r>
          </w:p>
        </w:tc>
      </w:tr>
      <w:tr w:rsidR="000800B4" w:rsidRPr="00F169CC" w:rsidTr="00A85108">
        <w:tc>
          <w:tcPr>
            <w:tcW w:w="9900" w:type="dxa"/>
            <w:gridSpan w:val="4"/>
          </w:tcPr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</w:rPr>
            </w:pPr>
            <w:r w:rsidRPr="00F169CC">
              <w:rPr>
                <w:b/>
                <w:bCs/>
                <w:i/>
                <w:iCs/>
              </w:rPr>
              <w:t>Метапредметные результаты, проверяемые через индивидуальный проект</w:t>
            </w:r>
          </w:p>
        </w:tc>
      </w:tr>
      <w:tr w:rsidR="000800B4" w:rsidRPr="00F169CC" w:rsidTr="00A85108">
        <w:trPr>
          <w:trHeight w:val="2610"/>
        </w:trPr>
        <w:tc>
          <w:tcPr>
            <w:tcW w:w="3039" w:type="dxa"/>
          </w:tcPr>
          <w:p w:rsidR="000800B4" w:rsidRPr="00F169CC" w:rsidRDefault="000800B4" w:rsidP="00A85108">
            <w:pPr>
              <w:autoSpaceDE w:val="0"/>
              <w:autoSpaceDN w:val="0"/>
              <w:adjustRightInd w:val="0"/>
              <w:jc w:val="both"/>
            </w:pPr>
            <w:r w:rsidRPr="00F169CC">
              <w:t>Владение всеми видами речевой деятельности: аудированием, чтением (пониманием), говорением, письмом;</w:t>
            </w:r>
          </w:p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</w:pPr>
          </w:p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</w:pPr>
          </w:p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</w:pPr>
          </w:p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</w:pPr>
          </w:p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3588" w:type="dxa"/>
          </w:tcPr>
          <w:p w:rsidR="000800B4" w:rsidRPr="00F169CC" w:rsidRDefault="000800B4" w:rsidP="00A85108">
            <w:pPr>
              <w:widowControl w:val="0"/>
              <w:jc w:val="both"/>
            </w:pPr>
            <w:r w:rsidRPr="00F169CC">
              <w:t>Использует увеличение словарного запаса; расширения круга используемых языковых и речевых средств; совершенствования способности к самооценке на основе наблюдения за собственной речью;</w:t>
            </w:r>
          </w:p>
          <w:p w:rsidR="000800B4" w:rsidRPr="00F169CC" w:rsidRDefault="000800B4" w:rsidP="00A85108">
            <w:pPr>
              <w:widowControl w:val="0"/>
              <w:jc w:val="both"/>
            </w:pPr>
          </w:p>
          <w:p w:rsidR="000800B4" w:rsidRPr="00F169CC" w:rsidRDefault="000800B4" w:rsidP="00A85108">
            <w:pPr>
              <w:widowControl w:val="0"/>
              <w:jc w:val="both"/>
            </w:pPr>
          </w:p>
          <w:p w:rsidR="000800B4" w:rsidRPr="00F169CC" w:rsidRDefault="000800B4" w:rsidP="00A85108">
            <w:pPr>
              <w:widowControl w:val="0"/>
              <w:jc w:val="both"/>
            </w:pPr>
          </w:p>
          <w:p w:rsidR="000800B4" w:rsidRPr="00F169CC" w:rsidRDefault="000800B4" w:rsidP="00A85108">
            <w:pPr>
              <w:widowControl w:val="0"/>
              <w:jc w:val="both"/>
            </w:pPr>
          </w:p>
        </w:tc>
        <w:tc>
          <w:tcPr>
            <w:tcW w:w="3273" w:type="dxa"/>
            <w:gridSpan w:val="2"/>
          </w:tcPr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</w:pPr>
            <w:r w:rsidRPr="00F169CC">
              <w:rPr>
                <w:bCs/>
              </w:rPr>
              <w:t xml:space="preserve">Оценка осуществляется по особой процедуре, прописанной в </w:t>
            </w:r>
            <w:r w:rsidRPr="00F169CC">
              <w:t>Положении об индивидуальном проекте</w:t>
            </w:r>
          </w:p>
        </w:tc>
      </w:tr>
      <w:tr w:rsidR="000800B4" w:rsidRPr="00F169CC" w:rsidTr="00A85108">
        <w:trPr>
          <w:trHeight w:val="3135"/>
        </w:trPr>
        <w:tc>
          <w:tcPr>
            <w:tcW w:w="3039" w:type="dxa"/>
          </w:tcPr>
          <w:p w:rsidR="000800B4" w:rsidRPr="00F169CC" w:rsidRDefault="000800B4" w:rsidP="00A85108">
            <w:pPr>
              <w:autoSpaceDE w:val="0"/>
              <w:autoSpaceDN w:val="0"/>
              <w:adjustRightInd w:val="0"/>
              <w:jc w:val="both"/>
            </w:pPr>
            <w:r w:rsidRPr="00F169CC">
              <w:t>Владение языковыми средствами — умение ясно, логично и точно излагать свою точку зрения, использовать адекватные языковые средства; использование приобретенных знаний и умений для анализа языковых явлений на межпредметном уровне;</w:t>
            </w:r>
          </w:p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3588" w:type="dxa"/>
          </w:tcPr>
          <w:p w:rsidR="000800B4" w:rsidRPr="00F169CC" w:rsidRDefault="000800B4" w:rsidP="00A85108">
            <w:pPr>
              <w:widowControl w:val="0"/>
              <w:jc w:val="both"/>
            </w:pPr>
            <w:r w:rsidRPr="00F169CC">
              <w:t>Работает над совершенствованием коммуникативных способностей; развития готовности к речевому взаимодействию, межличностному и межкультурному общению, сотрудничеству;</w:t>
            </w:r>
          </w:p>
          <w:p w:rsidR="000800B4" w:rsidRPr="00F169CC" w:rsidRDefault="000800B4" w:rsidP="00A85108">
            <w:pPr>
              <w:widowControl w:val="0"/>
              <w:jc w:val="both"/>
            </w:pPr>
          </w:p>
        </w:tc>
        <w:tc>
          <w:tcPr>
            <w:tcW w:w="3273" w:type="dxa"/>
            <w:gridSpan w:val="2"/>
          </w:tcPr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</w:p>
        </w:tc>
      </w:tr>
      <w:tr w:rsidR="000800B4" w:rsidRPr="00F169CC" w:rsidTr="00A85108">
        <w:trPr>
          <w:trHeight w:val="3250"/>
        </w:trPr>
        <w:tc>
          <w:tcPr>
            <w:tcW w:w="3039" w:type="dxa"/>
          </w:tcPr>
          <w:p w:rsidR="000800B4" w:rsidRPr="00F169CC" w:rsidRDefault="000800B4" w:rsidP="00A85108">
            <w:pPr>
              <w:autoSpaceDE w:val="0"/>
              <w:autoSpaceDN w:val="0"/>
              <w:adjustRightInd w:val="0"/>
              <w:jc w:val="both"/>
            </w:pPr>
            <w:r w:rsidRPr="00F169CC">
              <w:t>Применение навыков сотрудничества со сверстниками, детьми младшего возраста, взрослыми в процессе речевого общения, образовательной, общественно полезной, учебно-исследовательской, проектной и других видах деятельности;</w:t>
            </w:r>
          </w:p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3588" w:type="dxa"/>
          </w:tcPr>
          <w:p w:rsidR="000800B4" w:rsidRPr="00F169CC" w:rsidRDefault="000800B4" w:rsidP="00A85108">
            <w:pPr>
              <w:widowControl w:val="0"/>
              <w:spacing w:line="223" w:lineRule="auto"/>
              <w:jc w:val="both"/>
            </w:pPr>
            <w:r w:rsidRPr="00F169CC">
              <w:t>Знает нормы речевого поведения в различных сферах и ситуациях общения, в том числе при обсуждении дискуссионных проблем;</w:t>
            </w:r>
          </w:p>
          <w:p w:rsidR="000800B4" w:rsidRPr="00F169CC" w:rsidRDefault="000800B4" w:rsidP="00A85108">
            <w:pPr>
              <w:widowControl w:val="0"/>
              <w:jc w:val="both"/>
            </w:pPr>
          </w:p>
          <w:p w:rsidR="000800B4" w:rsidRPr="00F169CC" w:rsidRDefault="000800B4" w:rsidP="00A85108">
            <w:pPr>
              <w:widowControl w:val="0"/>
              <w:jc w:val="both"/>
            </w:pPr>
          </w:p>
          <w:p w:rsidR="000800B4" w:rsidRPr="00F169CC" w:rsidRDefault="000800B4" w:rsidP="00A85108">
            <w:pPr>
              <w:widowControl w:val="0"/>
              <w:jc w:val="both"/>
            </w:pPr>
          </w:p>
          <w:p w:rsidR="000800B4" w:rsidRPr="00F169CC" w:rsidRDefault="000800B4" w:rsidP="00A85108">
            <w:pPr>
              <w:widowControl w:val="0"/>
              <w:jc w:val="both"/>
            </w:pPr>
          </w:p>
          <w:p w:rsidR="000800B4" w:rsidRPr="00F169CC" w:rsidRDefault="000800B4" w:rsidP="00A85108">
            <w:pPr>
              <w:widowControl w:val="0"/>
              <w:jc w:val="both"/>
            </w:pPr>
          </w:p>
          <w:p w:rsidR="000800B4" w:rsidRPr="00F169CC" w:rsidRDefault="000800B4" w:rsidP="00A85108">
            <w:pPr>
              <w:widowControl w:val="0"/>
              <w:jc w:val="both"/>
            </w:pPr>
          </w:p>
          <w:p w:rsidR="000800B4" w:rsidRPr="00F169CC" w:rsidRDefault="000800B4" w:rsidP="00A85108">
            <w:pPr>
              <w:widowControl w:val="0"/>
              <w:jc w:val="both"/>
            </w:pPr>
          </w:p>
        </w:tc>
        <w:tc>
          <w:tcPr>
            <w:tcW w:w="3273" w:type="dxa"/>
            <w:gridSpan w:val="2"/>
          </w:tcPr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  <w:jc w:val="both"/>
              <w:rPr>
                <w:sz w:val="20"/>
                <w:szCs w:val="20"/>
                <w:u w:val="single"/>
              </w:rPr>
            </w:pPr>
          </w:p>
        </w:tc>
      </w:tr>
      <w:tr w:rsidR="000800B4" w:rsidRPr="00F169CC" w:rsidTr="00A85108">
        <w:tc>
          <w:tcPr>
            <w:tcW w:w="3039" w:type="dxa"/>
          </w:tcPr>
          <w:p w:rsidR="000800B4" w:rsidRPr="00F169CC" w:rsidRDefault="000800B4" w:rsidP="00A85108">
            <w:pPr>
              <w:autoSpaceDE w:val="0"/>
              <w:autoSpaceDN w:val="0"/>
              <w:adjustRightInd w:val="0"/>
              <w:jc w:val="both"/>
            </w:pPr>
            <w:r w:rsidRPr="00F169CC">
              <w:t>Овладение нормами речевого поведения в различных ситуациях межличностного и межкультурного общения;</w:t>
            </w:r>
          </w:p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3588" w:type="dxa"/>
          </w:tcPr>
          <w:p w:rsidR="000800B4" w:rsidRPr="00F169CC" w:rsidRDefault="000800B4" w:rsidP="00A85108">
            <w:pPr>
              <w:widowControl w:val="0"/>
              <w:spacing w:line="223" w:lineRule="auto"/>
              <w:jc w:val="both"/>
            </w:pPr>
            <w:r w:rsidRPr="00F169CC">
              <w:t>Использует устные и письменные монологические и диалогические высказывания различных типов и жанров в учебно-научной (на материале изучаемых учебных дисциплин), социально-культурной и деловой сферах общения;</w:t>
            </w:r>
          </w:p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3273" w:type="dxa"/>
            <w:gridSpan w:val="2"/>
          </w:tcPr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</w:pPr>
          </w:p>
        </w:tc>
      </w:tr>
      <w:tr w:rsidR="000800B4" w:rsidRPr="00F169CC" w:rsidTr="00A85108">
        <w:tc>
          <w:tcPr>
            <w:tcW w:w="3039" w:type="dxa"/>
          </w:tcPr>
          <w:p w:rsidR="000800B4" w:rsidRPr="00F169CC" w:rsidRDefault="000800B4" w:rsidP="00A85108">
            <w:pPr>
              <w:autoSpaceDE w:val="0"/>
              <w:autoSpaceDN w:val="0"/>
              <w:adjustRightInd w:val="0"/>
              <w:jc w:val="both"/>
            </w:pPr>
            <w:r w:rsidRPr="00F169CC">
              <w:t>Готовность и способность к самостоятельной информационно-познавательной деятельности, включая умение ориентироваться в различных источниках информации, критически оценивать и интерпретировать информацию, получаемую из различных источников;</w:t>
            </w:r>
          </w:p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3588" w:type="dxa"/>
          </w:tcPr>
          <w:p w:rsidR="000800B4" w:rsidRPr="00F169CC" w:rsidRDefault="000800B4" w:rsidP="00A85108">
            <w:pPr>
              <w:widowControl w:val="0"/>
              <w:jc w:val="both"/>
            </w:pPr>
            <w:r w:rsidRPr="00F169CC">
              <w:t>Объясняет роль  русского языка как духовной, нравственной и культурной ценности народа; приобщения к ценностям национальной и мировой культуры;</w:t>
            </w:r>
          </w:p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3273" w:type="dxa"/>
            <w:gridSpan w:val="2"/>
          </w:tcPr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  <w:jc w:val="both"/>
            </w:pPr>
          </w:p>
        </w:tc>
      </w:tr>
      <w:tr w:rsidR="000800B4" w:rsidRPr="00F169CC" w:rsidTr="00A85108">
        <w:tc>
          <w:tcPr>
            <w:tcW w:w="3039" w:type="dxa"/>
          </w:tcPr>
          <w:p w:rsidR="000800B4" w:rsidRPr="00F169CC" w:rsidRDefault="000800B4" w:rsidP="00A85108">
            <w:pPr>
              <w:autoSpaceDE w:val="0"/>
              <w:autoSpaceDN w:val="0"/>
              <w:adjustRightInd w:val="0"/>
              <w:jc w:val="both"/>
            </w:pPr>
            <w:r w:rsidRPr="00F169CC">
              <w:t>Умение извлекать необходимую информацию из различных источников:  учебно-научных текстов, справочной литературы, средств массовой информации, информационных и коммуникационных технологий для решения когнитивных, коммуникативных и организационных задач в процессе изучения русского языка;</w:t>
            </w:r>
          </w:p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3588" w:type="dxa"/>
          </w:tcPr>
          <w:p w:rsidR="000800B4" w:rsidRPr="00F169CC" w:rsidRDefault="000800B4" w:rsidP="00A85108">
            <w:pPr>
              <w:widowControl w:val="0"/>
              <w:spacing w:line="223" w:lineRule="auto"/>
              <w:jc w:val="both"/>
            </w:pPr>
            <w:r w:rsidRPr="00F169CC">
              <w:t xml:space="preserve">Умеет применять в практике речевого общения основные орфоэпические, лексические, грамматические нормы современного русского литературного языка; </w:t>
            </w:r>
          </w:p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3273" w:type="dxa"/>
            <w:gridSpan w:val="2"/>
          </w:tcPr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  <w:jc w:val="both"/>
            </w:pPr>
          </w:p>
        </w:tc>
      </w:tr>
      <w:tr w:rsidR="000800B4" w:rsidRPr="00F169CC" w:rsidTr="00A85108">
        <w:tc>
          <w:tcPr>
            <w:tcW w:w="9900" w:type="dxa"/>
            <w:gridSpan w:val="4"/>
          </w:tcPr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</w:rPr>
            </w:pPr>
            <w:r w:rsidRPr="00F169CC">
              <w:rPr>
                <w:b/>
                <w:bCs/>
                <w:i/>
                <w:iCs/>
              </w:rPr>
              <w:t>Личностные результаты *</w:t>
            </w:r>
          </w:p>
        </w:tc>
      </w:tr>
      <w:tr w:rsidR="000800B4" w:rsidRPr="00F169CC" w:rsidTr="00A85108">
        <w:tc>
          <w:tcPr>
            <w:tcW w:w="3039" w:type="dxa"/>
          </w:tcPr>
          <w:p w:rsidR="000800B4" w:rsidRPr="00F169CC" w:rsidRDefault="000800B4" w:rsidP="00A85108">
            <w:pPr>
              <w:autoSpaceDE w:val="0"/>
              <w:autoSpaceDN w:val="0"/>
              <w:adjustRightInd w:val="0"/>
              <w:jc w:val="both"/>
            </w:pPr>
            <w:r w:rsidRPr="00F169CC">
              <w:t>Воспитание уважения к русскому (родному) языку, который сохраняет и отражает культурные и нравственные ценности, накопленные народом на протяжении веков, осознание связи языка и истории, культуры русского и других народов;</w:t>
            </w:r>
          </w:p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</w:p>
        </w:tc>
        <w:tc>
          <w:tcPr>
            <w:tcW w:w="4013" w:type="dxa"/>
            <w:gridSpan w:val="2"/>
            <w:vMerge w:val="restart"/>
          </w:tcPr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</w:pPr>
            <w:r w:rsidRPr="00F169CC">
              <w:t>Показатели оценки определены локальным актом</w:t>
            </w:r>
          </w:p>
        </w:tc>
        <w:tc>
          <w:tcPr>
            <w:tcW w:w="2848" w:type="dxa"/>
            <w:vMerge w:val="restart"/>
          </w:tcPr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</w:pPr>
            <w:r w:rsidRPr="00F169CC">
              <w:rPr>
                <w:bCs/>
              </w:rPr>
              <w:t xml:space="preserve">Оценка осуществляется по особой процедуре, прописанной в </w:t>
            </w:r>
            <w:r w:rsidRPr="00F169CC">
              <w:t>локальном акте</w:t>
            </w:r>
          </w:p>
        </w:tc>
      </w:tr>
      <w:tr w:rsidR="000800B4" w:rsidRPr="00F169CC" w:rsidTr="00A85108">
        <w:tc>
          <w:tcPr>
            <w:tcW w:w="3039" w:type="dxa"/>
          </w:tcPr>
          <w:p w:rsidR="000800B4" w:rsidRPr="00F169CC" w:rsidRDefault="000800B4" w:rsidP="00A85108">
            <w:pPr>
              <w:autoSpaceDE w:val="0"/>
              <w:autoSpaceDN w:val="0"/>
              <w:adjustRightInd w:val="0"/>
              <w:jc w:val="both"/>
            </w:pPr>
            <w:r w:rsidRPr="00F169CC">
              <w:t>Понимание роли родного языка как основы успешной социализации личности;</w:t>
            </w:r>
          </w:p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</w:p>
        </w:tc>
        <w:tc>
          <w:tcPr>
            <w:tcW w:w="4013" w:type="dxa"/>
            <w:gridSpan w:val="2"/>
            <w:vMerge/>
          </w:tcPr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848" w:type="dxa"/>
            <w:vMerge/>
          </w:tcPr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0800B4" w:rsidRPr="00F169CC" w:rsidTr="00A85108">
        <w:tc>
          <w:tcPr>
            <w:tcW w:w="3039" w:type="dxa"/>
          </w:tcPr>
          <w:p w:rsidR="000800B4" w:rsidRPr="00F169CC" w:rsidRDefault="000800B4" w:rsidP="00A85108">
            <w:pPr>
              <w:autoSpaceDE w:val="0"/>
              <w:autoSpaceDN w:val="0"/>
              <w:adjustRightInd w:val="0"/>
              <w:jc w:val="both"/>
            </w:pPr>
            <w:r w:rsidRPr="00F169CC">
              <w:t>Осознание эстетической ценности, потребности сохранить чистоту русского языка как явления национальной культуры;</w:t>
            </w:r>
          </w:p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</w:p>
        </w:tc>
        <w:tc>
          <w:tcPr>
            <w:tcW w:w="4013" w:type="dxa"/>
            <w:gridSpan w:val="2"/>
            <w:vMerge/>
          </w:tcPr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848" w:type="dxa"/>
            <w:vMerge/>
          </w:tcPr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0800B4" w:rsidRPr="00F169CC" w:rsidTr="00A85108">
        <w:tc>
          <w:tcPr>
            <w:tcW w:w="3039" w:type="dxa"/>
          </w:tcPr>
          <w:p w:rsidR="000800B4" w:rsidRPr="00F169CC" w:rsidRDefault="000800B4" w:rsidP="00A85108">
            <w:pPr>
              <w:autoSpaceDE w:val="0"/>
              <w:autoSpaceDN w:val="0"/>
              <w:adjustRightInd w:val="0"/>
              <w:jc w:val="both"/>
            </w:pPr>
            <w:r w:rsidRPr="00F169CC">
              <w:t>Формирование мировоззрения, соответствующего современному уровню развития общественной практики, основанного на диалоге культур, а также различных форм общественного сознания, осознание своего места в поликультурном мире;</w:t>
            </w:r>
          </w:p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</w:p>
        </w:tc>
        <w:tc>
          <w:tcPr>
            <w:tcW w:w="4013" w:type="dxa"/>
            <w:gridSpan w:val="2"/>
            <w:vMerge/>
          </w:tcPr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848" w:type="dxa"/>
            <w:vMerge/>
          </w:tcPr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0800B4" w:rsidRPr="00F169CC" w:rsidTr="00A85108">
        <w:tc>
          <w:tcPr>
            <w:tcW w:w="3039" w:type="dxa"/>
          </w:tcPr>
          <w:p w:rsidR="000800B4" w:rsidRPr="00F169CC" w:rsidRDefault="000800B4" w:rsidP="00A85108">
            <w:pPr>
              <w:autoSpaceDE w:val="0"/>
              <w:autoSpaceDN w:val="0"/>
              <w:adjustRightInd w:val="0"/>
              <w:jc w:val="both"/>
            </w:pPr>
            <w:r w:rsidRPr="00F169CC">
              <w:t>Способность к речевому самоконтролю; оцениванию устных и письменных высказываний с точки зрения языкового оформления, эффективности достижения поставленных коммуникативных задач;</w:t>
            </w:r>
          </w:p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</w:p>
        </w:tc>
        <w:tc>
          <w:tcPr>
            <w:tcW w:w="4013" w:type="dxa"/>
            <w:gridSpan w:val="2"/>
            <w:vMerge/>
          </w:tcPr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848" w:type="dxa"/>
            <w:vMerge/>
          </w:tcPr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0800B4" w:rsidRPr="00F169CC" w:rsidTr="00A85108">
        <w:tc>
          <w:tcPr>
            <w:tcW w:w="3039" w:type="dxa"/>
          </w:tcPr>
          <w:p w:rsidR="000800B4" w:rsidRPr="00F169CC" w:rsidRDefault="000800B4" w:rsidP="00A85108">
            <w:pPr>
              <w:autoSpaceDE w:val="0"/>
              <w:autoSpaceDN w:val="0"/>
              <w:adjustRightInd w:val="0"/>
              <w:jc w:val="both"/>
            </w:pPr>
            <w:r w:rsidRPr="00F169CC">
              <w:t>Готовность и способность к самостоятельной, творческой и ответственной деятельности;</w:t>
            </w:r>
          </w:p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</w:p>
        </w:tc>
        <w:tc>
          <w:tcPr>
            <w:tcW w:w="4013" w:type="dxa"/>
            <w:gridSpan w:val="2"/>
            <w:vMerge w:val="restart"/>
            <w:tcBorders>
              <w:top w:val="nil"/>
            </w:tcBorders>
          </w:tcPr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848" w:type="dxa"/>
            <w:vMerge w:val="restart"/>
            <w:tcBorders>
              <w:top w:val="nil"/>
            </w:tcBorders>
          </w:tcPr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0800B4" w:rsidRPr="00F169CC" w:rsidTr="00A85108">
        <w:tc>
          <w:tcPr>
            <w:tcW w:w="3039" w:type="dxa"/>
          </w:tcPr>
          <w:p w:rsidR="000800B4" w:rsidRPr="00F169CC" w:rsidRDefault="000800B4" w:rsidP="00A85108">
            <w:pPr>
              <w:autoSpaceDE w:val="0"/>
              <w:autoSpaceDN w:val="0"/>
              <w:adjustRightInd w:val="0"/>
              <w:jc w:val="both"/>
            </w:pPr>
            <w:r w:rsidRPr="00F169CC">
              <w:t>Способность к самооценке на основе наблюдения за собственной речью, потребность речевого самосовершенствования;</w:t>
            </w:r>
          </w:p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</w:p>
        </w:tc>
        <w:tc>
          <w:tcPr>
            <w:tcW w:w="4013" w:type="dxa"/>
            <w:gridSpan w:val="2"/>
            <w:vMerge/>
            <w:tcBorders>
              <w:top w:val="nil"/>
            </w:tcBorders>
          </w:tcPr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848" w:type="dxa"/>
            <w:vMerge/>
          </w:tcPr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</w:tbl>
    <w:p w:rsidR="00E97E01" w:rsidRPr="00F169CC" w:rsidRDefault="00E97E01" w:rsidP="00E97E01">
      <w:pPr>
        <w:jc w:val="center"/>
        <w:rPr>
          <w:b/>
        </w:rPr>
      </w:pPr>
    </w:p>
    <w:p w:rsidR="00E97E01" w:rsidRPr="00F169CC" w:rsidRDefault="00E97E01" w:rsidP="00E97E01">
      <w:pPr>
        <w:jc w:val="center"/>
        <w:rPr>
          <w:b/>
        </w:rPr>
      </w:pPr>
    </w:p>
    <w:p w:rsidR="00E97E01" w:rsidRPr="00F169CC" w:rsidRDefault="00E97E01" w:rsidP="00E97E01">
      <w:pPr>
        <w:jc w:val="center"/>
        <w:rPr>
          <w:b/>
        </w:rPr>
      </w:pPr>
    </w:p>
    <w:p w:rsidR="00E97E01" w:rsidRPr="00F169CC" w:rsidRDefault="00E97E01" w:rsidP="00E97E01">
      <w:pPr>
        <w:jc w:val="center"/>
        <w:rPr>
          <w:b/>
        </w:rPr>
      </w:pPr>
    </w:p>
    <w:p w:rsidR="00E97E01" w:rsidRPr="00F169CC" w:rsidRDefault="00E97E01" w:rsidP="00E97E01">
      <w:pPr>
        <w:jc w:val="center"/>
        <w:rPr>
          <w:b/>
        </w:rPr>
      </w:pPr>
    </w:p>
    <w:p w:rsidR="00E97E01" w:rsidRPr="00F169CC" w:rsidRDefault="00E97E01" w:rsidP="00E97E01">
      <w:pPr>
        <w:jc w:val="center"/>
        <w:rPr>
          <w:b/>
        </w:rPr>
      </w:pPr>
    </w:p>
    <w:p w:rsidR="00E97E01" w:rsidRPr="00F169CC" w:rsidRDefault="00E97E01" w:rsidP="00E97E01">
      <w:pPr>
        <w:jc w:val="center"/>
        <w:rPr>
          <w:b/>
        </w:rPr>
      </w:pPr>
    </w:p>
    <w:p w:rsidR="00E97E01" w:rsidRPr="00F169CC" w:rsidRDefault="00E97E01" w:rsidP="00E97E01">
      <w:pPr>
        <w:jc w:val="center"/>
        <w:rPr>
          <w:b/>
        </w:rPr>
      </w:pPr>
    </w:p>
    <w:p w:rsidR="00E97E01" w:rsidRPr="00F169CC" w:rsidRDefault="00E97E01" w:rsidP="00E97E01">
      <w:pPr>
        <w:jc w:val="center"/>
        <w:rPr>
          <w:b/>
        </w:rPr>
      </w:pPr>
    </w:p>
    <w:p w:rsidR="00E97E01" w:rsidRPr="00F169CC" w:rsidRDefault="00E97E01" w:rsidP="00E97E01">
      <w:pPr>
        <w:jc w:val="center"/>
        <w:rPr>
          <w:b/>
        </w:rPr>
      </w:pPr>
    </w:p>
    <w:p w:rsidR="00E97E01" w:rsidRPr="00F169CC" w:rsidRDefault="00E97E01" w:rsidP="00E97E01">
      <w:pPr>
        <w:jc w:val="center"/>
        <w:rPr>
          <w:b/>
        </w:rPr>
      </w:pPr>
    </w:p>
    <w:p w:rsidR="00E97E01" w:rsidRPr="00F169CC" w:rsidRDefault="00E97E01" w:rsidP="00E97E01">
      <w:pPr>
        <w:jc w:val="center"/>
        <w:rPr>
          <w:b/>
        </w:rPr>
      </w:pPr>
    </w:p>
    <w:p w:rsidR="00E97E01" w:rsidRPr="00F169CC" w:rsidRDefault="00E97E01" w:rsidP="00E97E01">
      <w:pPr>
        <w:jc w:val="center"/>
        <w:rPr>
          <w:b/>
        </w:rPr>
      </w:pPr>
    </w:p>
    <w:p w:rsidR="00E97E01" w:rsidRPr="00F169CC" w:rsidRDefault="00E97E01" w:rsidP="00E97E01">
      <w:pPr>
        <w:jc w:val="center"/>
        <w:rPr>
          <w:b/>
        </w:rPr>
      </w:pPr>
    </w:p>
    <w:p w:rsidR="00E97E01" w:rsidRPr="00F169CC" w:rsidRDefault="00E97E01" w:rsidP="00E97E01">
      <w:pPr>
        <w:jc w:val="center"/>
        <w:rPr>
          <w:b/>
        </w:rPr>
      </w:pPr>
    </w:p>
    <w:p w:rsidR="00E97E01" w:rsidRPr="00F169CC" w:rsidRDefault="00E97E01" w:rsidP="00E97E01">
      <w:pPr>
        <w:jc w:val="center"/>
        <w:rPr>
          <w:b/>
        </w:rPr>
      </w:pPr>
    </w:p>
    <w:p w:rsidR="00E97E01" w:rsidRPr="00F169CC" w:rsidRDefault="00E97E01" w:rsidP="00E97E01">
      <w:pPr>
        <w:jc w:val="center"/>
        <w:rPr>
          <w:b/>
        </w:rPr>
      </w:pPr>
    </w:p>
    <w:p w:rsidR="00E97E01" w:rsidRPr="00F169CC" w:rsidRDefault="00E97E01" w:rsidP="00E97E01">
      <w:pPr>
        <w:jc w:val="center"/>
        <w:rPr>
          <w:b/>
        </w:rPr>
      </w:pPr>
    </w:p>
    <w:p w:rsidR="00E97E01" w:rsidRPr="00F169CC" w:rsidRDefault="00E97E01" w:rsidP="00E97E01">
      <w:pPr>
        <w:jc w:val="center"/>
        <w:rPr>
          <w:b/>
        </w:rPr>
      </w:pPr>
    </w:p>
    <w:p w:rsidR="00E97E01" w:rsidRPr="00F169CC" w:rsidRDefault="00E97E01" w:rsidP="00E97E01">
      <w:pPr>
        <w:jc w:val="center"/>
        <w:rPr>
          <w:b/>
        </w:rPr>
      </w:pPr>
    </w:p>
    <w:p w:rsidR="00E97E01" w:rsidRPr="00F169CC" w:rsidRDefault="00E97E01" w:rsidP="00E97E01">
      <w:pPr>
        <w:jc w:val="center"/>
        <w:rPr>
          <w:b/>
          <w:bCs/>
        </w:rPr>
      </w:pPr>
      <w:r w:rsidRPr="00F169CC">
        <w:rPr>
          <w:b/>
        </w:rPr>
        <w:t>6</w:t>
      </w:r>
      <w:r w:rsidRPr="00F169CC">
        <w:rPr>
          <w:b/>
          <w:bCs/>
        </w:rPr>
        <w:t>.</w:t>
      </w:r>
      <w:r w:rsidRPr="00F169CC">
        <w:t xml:space="preserve"> </w:t>
      </w:r>
      <w:r w:rsidRPr="00F169CC">
        <w:rPr>
          <w:b/>
          <w:bCs/>
        </w:rPr>
        <w:t>ЛИСТ ВНЕСЕНИЯ ИЗМЕНЕНИЙ</w:t>
      </w:r>
    </w:p>
    <w:tbl>
      <w:tblPr>
        <w:tblW w:w="9364" w:type="dxa"/>
        <w:tblInd w:w="2" w:type="dxa"/>
        <w:tblLayout w:type="fixed"/>
        <w:tblCellMar>
          <w:left w:w="0" w:type="dxa"/>
          <w:right w:w="0" w:type="dxa"/>
        </w:tblCellMar>
        <w:tblLook w:val="00A0"/>
      </w:tblPr>
      <w:tblGrid>
        <w:gridCol w:w="1426"/>
        <w:gridCol w:w="6095"/>
        <w:gridCol w:w="1843"/>
      </w:tblGrid>
      <w:tr w:rsidR="00E97E01" w:rsidRPr="00F169CC" w:rsidTr="00A85108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E97E01" w:rsidRPr="00F169CC" w:rsidRDefault="00E97E01" w:rsidP="00A85108">
            <w:pPr>
              <w:jc w:val="center"/>
            </w:pPr>
            <w:r w:rsidRPr="00F169CC">
              <w:t>Номер страницы, дата внесения изменения</w:t>
            </w: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E97E01" w:rsidRPr="00F169CC" w:rsidRDefault="00E97E01" w:rsidP="00A85108">
            <w:pPr>
              <w:jc w:val="center"/>
            </w:pPr>
            <w:r w:rsidRPr="00F169CC">
              <w:t>Содержание внесенного изменения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E01" w:rsidRPr="00F169CC" w:rsidRDefault="00E97E01" w:rsidP="00A85108">
            <w:pPr>
              <w:tabs>
                <w:tab w:val="center" w:pos="2695"/>
                <w:tab w:val="left" w:pos="4236"/>
              </w:tabs>
              <w:jc w:val="center"/>
            </w:pPr>
            <w:r w:rsidRPr="00F169CC">
              <w:t>ФИО лица, внесшего изменение, подпись</w:t>
            </w:r>
          </w:p>
        </w:tc>
      </w:tr>
      <w:tr w:rsidR="00E97E01" w:rsidRPr="00F169CC" w:rsidTr="00A85108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E01" w:rsidRPr="00F169CC" w:rsidRDefault="00E97E01" w:rsidP="00A85108"/>
          <w:p w:rsidR="00E97E01" w:rsidRPr="00F169CC" w:rsidRDefault="00E97E01" w:rsidP="00A85108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E97E01" w:rsidRPr="00F169CC" w:rsidRDefault="00E97E01" w:rsidP="00A85108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E01" w:rsidRPr="00F169CC" w:rsidRDefault="00E97E01" w:rsidP="00A85108"/>
        </w:tc>
      </w:tr>
      <w:tr w:rsidR="00E97E01" w:rsidRPr="00F169CC" w:rsidTr="00A85108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E01" w:rsidRPr="00F169CC" w:rsidRDefault="00E97E01" w:rsidP="00A85108"/>
          <w:p w:rsidR="00E97E01" w:rsidRPr="00F169CC" w:rsidRDefault="00E97E01" w:rsidP="00A85108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E97E01" w:rsidRPr="00F169CC" w:rsidRDefault="00E97E01" w:rsidP="00A85108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E01" w:rsidRPr="00F169CC" w:rsidRDefault="00E97E01" w:rsidP="00A85108"/>
        </w:tc>
      </w:tr>
      <w:tr w:rsidR="00E97E01" w:rsidRPr="00F169CC" w:rsidTr="00A85108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E01" w:rsidRPr="00F169CC" w:rsidRDefault="00E97E01" w:rsidP="00A85108"/>
          <w:p w:rsidR="00E97E01" w:rsidRPr="00F169CC" w:rsidRDefault="00E97E01" w:rsidP="00A85108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E97E01" w:rsidRPr="00F169CC" w:rsidRDefault="00E97E01" w:rsidP="00A85108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E01" w:rsidRPr="00F169CC" w:rsidRDefault="00E97E01" w:rsidP="00A85108"/>
        </w:tc>
      </w:tr>
      <w:tr w:rsidR="00E97E01" w:rsidRPr="00F169CC" w:rsidTr="00A85108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E01" w:rsidRPr="00F169CC" w:rsidRDefault="00E97E01" w:rsidP="00A85108"/>
          <w:p w:rsidR="00E97E01" w:rsidRPr="00F169CC" w:rsidRDefault="00E97E01" w:rsidP="00A85108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E97E01" w:rsidRPr="00F169CC" w:rsidRDefault="00E97E01" w:rsidP="00A85108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E01" w:rsidRPr="00F169CC" w:rsidRDefault="00E97E01" w:rsidP="00A85108"/>
        </w:tc>
      </w:tr>
      <w:tr w:rsidR="00E97E01" w:rsidRPr="00F169CC" w:rsidTr="00A85108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E01" w:rsidRPr="00F169CC" w:rsidRDefault="00E97E01" w:rsidP="00A85108"/>
          <w:p w:rsidR="00E97E01" w:rsidRPr="00F169CC" w:rsidRDefault="00E97E01" w:rsidP="00A85108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E97E01" w:rsidRPr="00F169CC" w:rsidRDefault="00E97E01" w:rsidP="00A85108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E01" w:rsidRPr="00F169CC" w:rsidRDefault="00E97E01" w:rsidP="00A85108"/>
        </w:tc>
      </w:tr>
      <w:tr w:rsidR="00E97E01" w:rsidRPr="00F169CC" w:rsidTr="00A85108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E01" w:rsidRPr="00F169CC" w:rsidRDefault="00E97E01" w:rsidP="00A85108"/>
          <w:p w:rsidR="00E97E01" w:rsidRPr="00F169CC" w:rsidRDefault="00E97E01" w:rsidP="00A85108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E97E01" w:rsidRPr="00F169CC" w:rsidRDefault="00E97E01" w:rsidP="00A85108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E01" w:rsidRPr="00F169CC" w:rsidRDefault="00E97E01" w:rsidP="00A85108"/>
        </w:tc>
      </w:tr>
    </w:tbl>
    <w:p w:rsidR="00E97E01" w:rsidRPr="00F169CC" w:rsidRDefault="00E97E01" w:rsidP="00E97E01">
      <w:pPr>
        <w:jc w:val="center"/>
        <w:rPr>
          <w:b/>
          <w:sz w:val="26"/>
          <w:szCs w:val="26"/>
        </w:rPr>
      </w:pPr>
    </w:p>
    <w:p w:rsidR="00E97E01" w:rsidRPr="00F169CC" w:rsidRDefault="00E97E01" w:rsidP="00E97E01">
      <w:pPr>
        <w:jc w:val="center"/>
        <w:rPr>
          <w:b/>
          <w:sz w:val="26"/>
          <w:szCs w:val="26"/>
        </w:rPr>
      </w:pPr>
    </w:p>
    <w:p w:rsidR="00E97E01" w:rsidRPr="00F169CC" w:rsidRDefault="00E97E01" w:rsidP="00E97E01">
      <w:pPr>
        <w:jc w:val="center"/>
        <w:rPr>
          <w:b/>
          <w:sz w:val="26"/>
          <w:szCs w:val="26"/>
        </w:rPr>
      </w:pPr>
    </w:p>
    <w:p w:rsidR="00E97E01" w:rsidRPr="00F169CC" w:rsidRDefault="00E97E01" w:rsidP="00E97E01">
      <w:pPr>
        <w:jc w:val="center"/>
        <w:rPr>
          <w:b/>
          <w:sz w:val="26"/>
          <w:szCs w:val="26"/>
        </w:rPr>
      </w:pPr>
    </w:p>
    <w:p w:rsidR="00E97E01" w:rsidRPr="00F169CC" w:rsidRDefault="00E97E01" w:rsidP="00E97E01">
      <w:pPr>
        <w:jc w:val="center"/>
        <w:rPr>
          <w:b/>
          <w:sz w:val="26"/>
          <w:szCs w:val="26"/>
        </w:rPr>
      </w:pPr>
    </w:p>
    <w:p w:rsidR="00E97E01" w:rsidRPr="00F169CC" w:rsidRDefault="00E97E01" w:rsidP="00E97E01">
      <w:pPr>
        <w:jc w:val="center"/>
        <w:rPr>
          <w:b/>
          <w:sz w:val="26"/>
          <w:szCs w:val="26"/>
        </w:rPr>
      </w:pPr>
    </w:p>
    <w:p w:rsidR="00BB6049" w:rsidRPr="00F169CC" w:rsidRDefault="00BB6049"/>
    <w:sectPr w:rsidR="00BB6049" w:rsidRPr="00F169CC" w:rsidSect="00BB60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MS Mincho"/>
    <w:charset w:val="80"/>
    <w:family w:val="auto"/>
    <w:pitch w:val="default"/>
    <w:sig w:usb0="00000000" w:usb1="00000000" w:usb2="00000000" w:usb3="00000000" w:csb0="0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altName w:val="Times New Roman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FranklinGothicMediumC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/>
        <w:sz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eastAsia="StarSymbol"/>
        <w:sz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/>
        <w:sz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/>
        <w:sz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eastAsia="StarSymbol"/>
        <w:sz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/>
        <w:sz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eastAsia="StarSymbol"/>
        <w:sz w:val="18"/>
      </w:r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1559"/>
        </w:tabs>
        <w:ind w:left="1559" w:hanging="567"/>
      </w:pPr>
      <w:rPr>
        <w:rFonts w:ascii="Symbol" w:hAnsi="Symbol"/>
      </w:rPr>
    </w:lvl>
  </w:abstractNum>
  <w:abstractNum w:abstractNumId="2">
    <w:nsid w:val="00000003"/>
    <w:multiLevelType w:val="singleLevel"/>
    <w:tmpl w:val="00000003"/>
    <w:name w:val="WW8Num4"/>
    <w:lvl w:ilvl="0">
      <w:start w:val="1"/>
      <w:numFmt w:val="bullet"/>
      <w:lvlText w:val=""/>
      <w:lvlJc w:val="left"/>
      <w:pPr>
        <w:tabs>
          <w:tab w:val="num" w:pos="153"/>
        </w:tabs>
        <w:ind w:left="153" w:hanging="360"/>
      </w:pPr>
      <w:rPr>
        <w:rFonts w:ascii="Symbol" w:hAnsi="Symbol"/>
      </w:rPr>
    </w:lvl>
  </w:abstractNum>
  <w:abstractNum w:abstractNumId="3">
    <w:nsid w:val="0AB20779"/>
    <w:multiLevelType w:val="hybridMultilevel"/>
    <w:tmpl w:val="EE0A9CF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15A33A97"/>
    <w:multiLevelType w:val="hybridMultilevel"/>
    <w:tmpl w:val="E4D676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954694E"/>
    <w:multiLevelType w:val="hybridMultilevel"/>
    <w:tmpl w:val="4BCAE27E"/>
    <w:lvl w:ilvl="0" w:tplc="BDC601DA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7">
    <w:nsid w:val="19D820BA"/>
    <w:multiLevelType w:val="hybridMultilevel"/>
    <w:tmpl w:val="84F88A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F832477"/>
    <w:multiLevelType w:val="hybridMultilevel"/>
    <w:tmpl w:val="2D801000"/>
    <w:lvl w:ilvl="0" w:tplc="FA927EDC">
      <w:start w:val="1"/>
      <w:numFmt w:val="bullet"/>
      <w:lvlText w:val=""/>
      <w:lvlJc w:val="left"/>
      <w:pPr>
        <w:tabs>
          <w:tab w:val="num" w:pos="1641"/>
        </w:tabs>
        <w:ind w:left="164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9">
    <w:nsid w:val="23175DCA"/>
    <w:multiLevelType w:val="hybridMultilevel"/>
    <w:tmpl w:val="911EBEA2"/>
    <w:lvl w:ilvl="0" w:tplc="A1DA9EC4">
      <w:start w:val="1"/>
      <w:numFmt w:val="bullet"/>
      <w:lvlText w:val="•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9A66F3F"/>
    <w:multiLevelType w:val="hybridMultilevel"/>
    <w:tmpl w:val="24BA54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BAD5321"/>
    <w:multiLevelType w:val="hybridMultilevel"/>
    <w:tmpl w:val="518267A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2FAC042C"/>
    <w:multiLevelType w:val="hybridMultilevel"/>
    <w:tmpl w:val="E1A4D63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0821FD3"/>
    <w:multiLevelType w:val="hybridMultilevel"/>
    <w:tmpl w:val="CEB45C5A"/>
    <w:lvl w:ilvl="0" w:tplc="1962183A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CDE547F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>
    <w:nsid w:val="3D3B3BD5"/>
    <w:multiLevelType w:val="hybridMultilevel"/>
    <w:tmpl w:val="4C64F1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0B76A37"/>
    <w:multiLevelType w:val="hybridMultilevel"/>
    <w:tmpl w:val="088AF128"/>
    <w:lvl w:ilvl="0" w:tplc="FA927EDC">
      <w:start w:val="1"/>
      <w:numFmt w:val="bullet"/>
      <w:lvlText w:val=""/>
      <w:lvlJc w:val="left"/>
      <w:pPr>
        <w:tabs>
          <w:tab w:val="num" w:pos="1461"/>
        </w:tabs>
        <w:ind w:left="146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43AA1B73"/>
    <w:multiLevelType w:val="hybridMultilevel"/>
    <w:tmpl w:val="738E693C"/>
    <w:lvl w:ilvl="0" w:tplc="FA927EDC">
      <w:start w:val="1"/>
      <w:numFmt w:val="bullet"/>
      <w:lvlText w:val=""/>
      <w:lvlJc w:val="left"/>
      <w:pPr>
        <w:tabs>
          <w:tab w:val="num" w:pos="1641"/>
        </w:tabs>
        <w:ind w:left="1641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8">
    <w:nsid w:val="45BE57A1"/>
    <w:multiLevelType w:val="hybridMultilevel"/>
    <w:tmpl w:val="344CA540"/>
    <w:lvl w:ilvl="0" w:tplc="5798B690">
      <w:start w:val="3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9">
    <w:nsid w:val="46281E75"/>
    <w:multiLevelType w:val="hybridMultilevel"/>
    <w:tmpl w:val="014AAB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B6B0AB1"/>
    <w:multiLevelType w:val="hybridMultilevel"/>
    <w:tmpl w:val="BCCEBA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E6A0817"/>
    <w:multiLevelType w:val="hybridMultilevel"/>
    <w:tmpl w:val="172A1088"/>
    <w:lvl w:ilvl="0" w:tplc="FA927EDC">
      <w:start w:val="1"/>
      <w:numFmt w:val="bullet"/>
      <w:lvlText w:val=""/>
      <w:lvlJc w:val="left"/>
      <w:pPr>
        <w:tabs>
          <w:tab w:val="num" w:pos="1641"/>
        </w:tabs>
        <w:ind w:left="164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2">
    <w:nsid w:val="55A26AEE"/>
    <w:multiLevelType w:val="hybridMultilevel"/>
    <w:tmpl w:val="E7C2B7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B0048F7"/>
    <w:multiLevelType w:val="hybridMultilevel"/>
    <w:tmpl w:val="E7EE39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641299D"/>
    <w:multiLevelType w:val="hybridMultilevel"/>
    <w:tmpl w:val="40CA0962"/>
    <w:lvl w:ilvl="0" w:tplc="FA927EDC">
      <w:start w:val="1"/>
      <w:numFmt w:val="bullet"/>
      <w:lvlText w:val=""/>
      <w:lvlJc w:val="left"/>
      <w:pPr>
        <w:tabs>
          <w:tab w:val="num" w:pos="2388"/>
        </w:tabs>
        <w:ind w:left="2388" w:hanging="360"/>
      </w:pPr>
      <w:rPr>
        <w:rFonts w:ascii="Symbol" w:hAnsi="Symbol" w:hint="default"/>
        <w:color w:val="auto"/>
      </w:rPr>
    </w:lvl>
    <w:lvl w:ilvl="1" w:tplc="FA927EDC">
      <w:start w:val="1"/>
      <w:numFmt w:val="bullet"/>
      <w:lvlText w:val=""/>
      <w:lvlJc w:val="left"/>
      <w:pPr>
        <w:tabs>
          <w:tab w:val="num" w:pos="2367"/>
        </w:tabs>
        <w:ind w:left="2367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3087"/>
        </w:tabs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807"/>
        </w:tabs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27"/>
        </w:tabs>
        <w:ind w:left="452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47"/>
        </w:tabs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67"/>
        </w:tabs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87"/>
        </w:tabs>
        <w:ind w:left="668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407"/>
        </w:tabs>
        <w:ind w:left="7407" w:hanging="360"/>
      </w:pPr>
      <w:rPr>
        <w:rFonts w:ascii="Wingdings" w:hAnsi="Wingdings" w:hint="default"/>
      </w:rPr>
    </w:lvl>
  </w:abstractNum>
  <w:abstractNum w:abstractNumId="25">
    <w:nsid w:val="6AE11860"/>
    <w:multiLevelType w:val="hybridMultilevel"/>
    <w:tmpl w:val="C6B002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D505DD8"/>
    <w:multiLevelType w:val="multilevel"/>
    <w:tmpl w:val="D9C2A0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6E255295"/>
    <w:multiLevelType w:val="hybridMultilevel"/>
    <w:tmpl w:val="AE8222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18E36CC"/>
    <w:multiLevelType w:val="hybridMultilevel"/>
    <w:tmpl w:val="D54EB0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50C15F0"/>
    <w:multiLevelType w:val="hybridMultilevel"/>
    <w:tmpl w:val="C4441C6A"/>
    <w:lvl w:ilvl="0" w:tplc="CFA44A84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  <w:sz w:val="24"/>
      </w:rPr>
    </w:lvl>
    <w:lvl w:ilvl="1" w:tplc="9A24BD5A">
      <w:numFmt w:val="bullet"/>
      <w:lvlText w:val="•"/>
      <w:lvlJc w:val="left"/>
      <w:pPr>
        <w:ind w:left="1506" w:hanging="360"/>
      </w:pPr>
      <w:rPr>
        <w:rFonts w:ascii="Times New Roman" w:eastAsia="Times New Roman" w:hAnsi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0">
    <w:nsid w:val="758668DF"/>
    <w:multiLevelType w:val="hybridMultilevel"/>
    <w:tmpl w:val="0512FC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6EB57B9"/>
    <w:multiLevelType w:val="hybridMultilevel"/>
    <w:tmpl w:val="5F34A8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3"/>
  </w:num>
  <w:num w:numId="4">
    <w:abstractNumId w:val="12"/>
  </w:num>
  <w:num w:numId="5">
    <w:abstractNumId w:val="0"/>
  </w:num>
  <w:num w:numId="6">
    <w:abstractNumId w:val="21"/>
  </w:num>
  <w:num w:numId="7">
    <w:abstractNumId w:val="8"/>
  </w:num>
  <w:num w:numId="8">
    <w:abstractNumId w:val="17"/>
  </w:num>
  <w:num w:numId="9">
    <w:abstractNumId w:val="31"/>
  </w:num>
  <w:num w:numId="10">
    <w:abstractNumId w:val="29"/>
  </w:num>
  <w:num w:numId="11">
    <w:abstractNumId w:val="5"/>
  </w:num>
  <w:num w:numId="12">
    <w:abstractNumId w:val="11"/>
  </w:num>
  <w:num w:numId="13">
    <w:abstractNumId w:val="14"/>
  </w:num>
  <w:num w:numId="14">
    <w:abstractNumId w:val="18"/>
  </w:num>
  <w:num w:numId="15">
    <w:abstractNumId w:val="6"/>
  </w:num>
  <w:num w:numId="16">
    <w:abstractNumId w:val="30"/>
  </w:num>
  <w:num w:numId="17">
    <w:abstractNumId w:val="19"/>
  </w:num>
  <w:num w:numId="18">
    <w:abstractNumId w:val="25"/>
  </w:num>
  <w:num w:numId="19">
    <w:abstractNumId w:val="28"/>
  </w:num>
  <w:num w:numId="20">
    <w:abstractNumId w:val="20"/>
  </w:num>
  <w:num w:numId="21">
    <w:abstractNumId w:val="13"/>
  </w:num>
  <w:num w:numId="22">
    <w:abstractNumId w:val="7"/>
  </w:num>
  <w:num w:numId="23">
    <w:abstractNumId w:val="1"/>
  </w:num>
  <w:num w:numId="24">
    <w:abstractNumId w:val="2"/>
  </w:num>
  <w:num w:numId="25">
    <w:abstractNumId w:val="16"/>
  </w:num>
  <w:num w:numId="26">
    <w:abstractNumId w:val="24"/>
  </w:num>
  <w:num w:numId="27">
    <w:abstractNumId w:val="27"/>
  </w:num>
  <w:num w:numId="28">
    <w:abstractNumId w:val="23"/>
  </w:num>
  <w:num w:numId="29">
    <w:abstractNumId w:val="15"/>
  </w:num>
  <w:num w:numId="30">
    <w:abstractNumId w:val="22"/>
  </w:num>
  <w:num w:numId="31">
    <w:abstractNumId w:val="10"/>
  </w:num>
  <w:num w:numId="32">
    <w:abstractNumId w:val="9"/>
  </w:num>
  <w:num w:numId="33">
    <w:abstractNumId w:val="2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E97E01"/>
    <w:rsid w:val="00034FE3"/>
    <w:rsid w:val="00036E85"/>
    <w:rsid w:val="00070E96"/>
    <w:rsid w:val="000800B4"/>
    <w:rsid w:val="000A590B"/>
    <w:rsid w:val="000C54B0"/>
    <w:rsid w:val="000F6980"/>
    <w:rsid w:val="000F75B1"/>
    <w:rsid w:val="00121FB8"/>
    <w:rsid w:val="001325BB"/>
    <w:rsid w:val="001A5C74"/>
    <w:rsid w:val="001E631E"/>
    <w:rsid w:val="0023636F"/>
    <w:rsid w:val="002A23C2"/>
    <w:rsid w:val="002A6BE2"/>
    <w:rsid w:val="00314817"/>
    <w:rsid w:val="00330D04"/>
    <w:rsid w:val="003B1DF0"/>
    <w:rsid w:val="003D0406"/>
    <w:rsid w:val="003E2BA2"/>
    <w:rsid w:val="004050D5"/>
    <w:rsid w:val="00441258"/>
    <w:rsid w:val="00451887"/>
    <w:rsid w:val="0049189E"/>
    <w:rsid w:val="004D311C"/>
    <w:rsid w:val="00524199"/>
    <w:rsid w:val="00527569"/>
    <w:rsid w:val="00581271"/>
    <w:rsid w:val="005A2904"/>
    <w:rsid w:val="005E0867"/>
    <w:rsid w:val="005F0EC4"/>
    <w:rsid w:val="00690622"/>
    <w:rsid w:val="006C04B1"/>
    <w:rsid w:val="006C44FB"/>
    <w:rsid w:val="00747BDE"/>
    <w:rsid w:val="00771435"/>
    <w:rsid w:val="007B20ED"/>
    <w:rsid w:val="007F745F"/>
    <w:rsid w:val="00826473"/>
    <w:rsid w:val="0086695F"/>
    <w:rsid w:val="00874664"/>
    <w:rsid w:val="008A4520"/>
    <w:rsid w:val="008B3E3E"/>
    <w:rsid w:val="008B5832"/>
    <w:rsid w:val="009C08D3"/>
    <w:rsid w:val="00A01451"/>
    <w:rsid w:val="00A11CD8"/>
    <w:rsid w:val="00A85108"/>
    <w:rsid w:val="00AA279A"/>
    <w:rsid w:val="00AF4D68"/>
    <w:rsid w:val="00AF5F15"/>
    <w:rsid w:val="00AF7BF2"/>
    <w:rsid w:val="00B23304"/>
    <w:rsid w:val="00B83734"/>
    <w:rsid w:val="00BB6049"/>
    <w:rsid w:val="00BF3673"/>
    <w:rsid w:val="00C666A8"/>
    <w:rsid w:val="00C74AD7"/>
    <w:rsid w:val="00CB2039"/>
    <w:rsid w:val="00CD694B"/>
    <w:rsid w:val="00D27BAF"/>
    <w:rsid w:val="00D76411"/>
    <w:rsid w:val="00DF2EC4"/>
    <w:rsid w:val="00E15947"/>
    <w:rsid w:val="00E312AC"/>
    <w:rsid w:val="00E97E01"/>
    <w:rsid w:val="00EE3398"/>
    <w:rsid w:val="00EE793A"/>
    <w:rsid w:val="00F169CC"/>
    <w:rsid w:val="00F21B70"/>
    <w:rsid w:val="00F34150"/>
    <w:rsid w:val="00F41244"/>
    <w:rsid w:val="00F43428"/>
    <w:rsid w:val="00F54B6F"/>
    <w:rsid w:val="00FC1433"/>
    <w:rsid w:val="00FC5763"/>
    <w:rsid w:val="00FD74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7E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97E01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7E0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uiPriority w:val="99"/>
    <w:rsid w:val="00E97E01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E97E0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Plain Text"/>
    <w:basedOn w:val="a"/>
    <w:link w:val="a4"/>
    <w:uiPriority w:val="99"/>
    <w:rsid w:val="00E97E01"/>
    <w:rPr>
      <w:rFonts w:ascii="Courier New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uiPriority w:val="99"/>
    <w:rsid w:val="00E97E01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1">
    <w:name w:val="Абзац списка1"/>
    <w:basedOn w:val="a"/>
    <w:uiPriority w:val="99"/>
    <w:qFormat/>
    <w:rsid w:val="00E97E01"/>
    <w:pPr>
      <w:ind w:left="720"/>
      <w:contextualSpacing/>
    </w:pPr>
    <w:rPr>
      <w:color w:val="000000"/>
      <w:sz w:val="28"/>
      <w:szCs w:val="32"/>
      <w:lang w:val="en-US"/>
    </w:rPr>
  </w:style>
  <w:style w:type="paragraph" w:customStyle="1" w:styleId="western">
    <w:name w:val="western"/>
    <w:basedOn w:val="a"/>
    <w:uiPriority w:val="99"/>
    <w:rsid w:val="00E97E01"/>
    <w:pPr>
      <w:spacing w:before="100" w:beforeAutospacing="1" w:after="115"/>
    </w:pPr>
    <w:rPr>
      <w:color w:val="000000"/>
    </w:rPr>
  </w:style>
  <w:style w:type="paragraph" w:customStyle="1" w:styleId="Default">
    <w:name w:val="Default"/>
    <w:uiPriority w:val="99"/>
    <w:rsid w:val="00E97E0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5">
    <w:name w:val="Body Text Indent"/>
    <w:basedOn w:val="a"/>
    <w:link w:val="a6"/>
    <w:uiPriority w:val="99"/>
    <w:rsid w:val="00E97E01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E97E0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Основной текст 21"/>
    <w:basedOn w:val="a"/>
    <w:uiPriority w:val="99"/>
    <w:rsid w:val="00E97E01"/>
    <w:pPr>
      <w:spacing w:after="120" w:line="480" w:lineRule="auto"/>
    </w:pPr>
    <w:rPr>
      <w:lang w:eastAsia="ar-SA"/>
    </w:rPr>
  </w:style>
  <w:style w:type="table" w:styleId="a7">
    <w:name w:val="Table Grid"/>
    <w:basedOn w:val="a1"/>
    <w:uiPriority w:val="99"/>
    <w:rsid w:val="00E97E0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Основной текст (4)"/>
    <w:basedOn w:val="a0"/>
    <w:uiPriority w:val="99"/>
    <w:rsid w:val="00E97E01"/>
    <w:rPr>
      <w:rFonts w:ascii="Century Schoolbook" w:hAnsi="Century Schoolbook" w:cs="Century Schoolbook"/>
      <w:i/>
      <w:iCs/>
      <w:sz w:val="20"/>
      <w:szCs w:val="20"/>
      <w:shd w:val="clear" w:color="auto" w:fill="FFFFFF"/>
    </w:rPr>
  </w:style>
  <w:style w:type="character" w:customStyle="1" w:styleId="48">
    <w:name w:val="Основной текст (4) + 8"/>
    <w:aliases w:val="5 pt,Полужирный,Не курсив"/>
    <w:basedOn w:val="a0"/>
    <w:uiPriority w:val="99"/>
    <w:rsid w:val="00E97E01"/>
    <w:rPr>
      <w:rFonts w:ascii="Century Schoolbook" w:hAnsi="Century Schoolbook" w:cs="Century Schoolbook"/>
      <w:b/>
      <w:bCs/>
      <w:i/>
      <w:iCs/>
      <w:sz w:val="17"/>
      <w:szCs w:val="17"/>
      <w:shd w:val="clear" w:color="auto" w:fill="FFFFFF"/>
    </w:rPr>
  </w:style>
  <w:style w:type="paragraph" w:styleId="a8">
    <w:name w:val="Body Text"/>
    <w:basedOn w:val="a"/>
    <w:link w:val="a9"/>
    <w:uiPriority w:val="99"/>
    <w:semiHidden/>
    <w:rsid w:val="00E97E01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rsid w:val="00E97E0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Subtitle"/>
    <w:basedOn w:val="a"/>
    <w:next w:val="a8"/>
    <w:link w:val="ab"/>
    <w:uiPriority w:val="99"/>
    <w:qFormat/>
    <w:rsid w:val="00E97E01"/>
    <w:pPr>
      <w:spacing w:line="360" w:lineRule="auto"/>
      <w:jc w:val="center"/>
    </w:pPr>
    <w:rPr>
      <w:b/>
      <w:bCs/>
      <w:lang w:eastAsia="ar-SA"/>
    </w:rPr>
  </w:style>
  <w:style w:type="character" w:customStyle="1" w:styleId="ab">
    <w:name w:val="Подзаголовок Знак"/>
    <w:basedOn w:val="a0"/>
    <w:link w:val="aa"/>
    <w:uiPriority w:val="99"/>
    <w:rsid w:val="00E97E01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paragraph" w:styleId="ac">
    <w:name w:val="header"/>
    <w:basedOn w:val="a"/>
    <w:link w:val="ad"/>
    <w:uiPriority w:val="99"/>
    <w:rsid w:val="00E97E01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E97E0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er"/>
    <w:basedOn w:val="a"/>
    <w:link w:val="af"/>
    <w:uiPriority w:val="99"/>
    <w:semiHidden/>
    <w:rsid w:val="00E97E01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E97E0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List Paragraph"/>
    <w:basedOn w:val="a"/>
    <w:uiPriority w:val="34"/>
    <w:qFormat/>
    <w:rsid w:val="006C44F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581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1634BE-FE89-4B36-B3E0-D70018DE83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36</Pages>
  <Words>9260</Words>
  <Characters>52788</Characters>
  <Application>Microsoft Office Word</Application>
  <DocSecurity>0</DocSecurity>
  <Lines>439</Lines>
  <Paragraphs>123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61925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28</cp:revision>
  <dcterms:created xsi:type="dcterms:W3CDTF">2017-11-25T11:15:00Z</dcterms:created>
  <dcterms:modified xsi:type="dcterms:W3CDTF">2018-09-21T06:00:00Z</dcterms:modified>
</cp:coreProperties>
</file>